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FC53E5" w14:textId="30061E04" w:rsidR="00F45858" w:rsidRPr="008F4EF5" w:rsidRDefault="00F45858" w:rsidP="00F45858">
      <w:pPr>
        <w:spacing w:before="60" w:after="60"/>
        <w:jc w:val="both"/>
        <w:rPr>
          <w:rFonts w:ascii="Arial" w:hAnsi="Arial" w:cs="Arial"/>
          <w:b/>
          <w:u w:val="single"/>
        </w:rPr>
      </w:pPr>
      <w:r w:rsidRPr="008F4EF5">
        <w:rPr>
          <w:rFonts w:ascii="Arial" w:hAnsi="Arial" w:cs="Arial"/>
          <w:b/>
          <w:u w:val="single"/>
        </w:rPr>
        <w:t>Ausfüllhinweise</w:t>
      </w:r>
    </w:p>
    <w:p w14:paraId="75BA4DC0" w14:textId="77777777" w:rsidR="00F45858" w:rsidRPr="008F4EF5" w:rsidRDefault="00F45858" w:rsidP="00F45858">
      <w:pPr>
        <w:spacing w:before="60" w:after="60"/>
        <w:jc w:val="both"/>
        <w:rPr>
          <w:rFonts w:ascii="Arial" w:hAnsi="Arial" w:cs="Arial"/>
          <w:b/>
          <w:u w:val="single"/>
        </w:rPr>
      </w:pPr>
    </w:p>
    <w:p w14:paraId="4DFD8303" w14:textId="7ACC75AC" w:rsidR="00F45858" w:rsidRPr="008F4EF5" w:rsidRDefault="006A0C9E" w:rsidP="00B87007">
      <w:pPr>
        <w:pStyle w:val="Listenabsatz"/>
        <w:numPr>
          <w:ilvl w:val="0"/>
          <w:numId w:val="3"/>
        </w:numPr>
        <w:spacing w:after="0"/>
        <w:jc w:val="both"/>
        <w:rPr>
          <w:rFonts w:ascii="Arial" w:hAnsi="Arial" w:cs="Arial"/>
        </w:rPr>
      </w:pPr>
      <w:r w:rsidRPr="008F4EF5">
        <w:rPr>
          <w:rFonts w:ascii="Arial" w:hAnsi="Arial" w:cs="Arial"/>
        </w:rPr>
        <w:t xml:space="preserve">Mit den Referenzen müssen </w:t>
      </w:r>
      <w:r w:rsidR="003A270E" w:rsidRPr="008F4EF5">
        <w:rPr>
          <w:rFonts w:ascii="Arial" w:hAnsi="Arial" w:cs="Arial"/>
          <w:b/>
        </w:rPr>
        <w:t>fundierte</w:t>
      </w:r>
      <w:r w:rsidRPr="008F4EF5">
        <w:rPr>
          <w:rFonts w:ascii="Arial" w:hAnsi="Arial" w:cs="Arial"/>
          <w:b/>
        </w:rPr>
        <w:t xml:space="preserve"> Fachkenntnisse gemäß der A-Kriterien</w:t>
      </w:r>
      <w:r w:rsidRPr="008F4EF5">
        <w:rPr>
          <w:rFonts w:ascii="Arial" w:hAnsi="Arial" w:cs="Arial"/>
        </w:rPr>
        <w:t xml:space="preserve"> i</w:t>
      </w:r>
      <w:r w:rsidR="00D16F62" w:rsidRPr="008F4EF5">
        <w:rPr>
          <w:rFonts w:ascii="Arial" w:hAnsi="Arial" w:cs="Arial"/>
        </w:rPr>
        <w:t>m</w:t>
      </w:r>
      <w:r w:rsidRPr="008F4EF5">
        <w:rPr>
          <w:rFonts w:ascii="Arial" w:hAnsi="Arial" w:cs="Arial"/>
        </w:rPr>
        <w:t xml:space="preserve"> </w:t>
      </w:r>
      <w:r w:rsidR="00D16F62" w:rsidRPr="008F4EF5">
        <w:rPr>
          <w:rFonts w:ascii="Arial" w:hAnsi="Arial" w:cs="Arial"/>
        </w:rPr>
        <w:t>Kriterienkatalog</w:t>
      </w:r>
      <w:r w:rsidRPr="008F4EF5">
        <w:rPr>
          <w:rFonts w:ascii="Arial" w:hAnsi="Arial" w:cs="Arial"/>
        </w:rPr>
        <w:t xml:space="preserve"> nachgewiesen werden.</w:t>
      </w:r>
      <w:r w:rsidR="00F45858" w:rsidRPr="008F4EF5">
        <w:rPr>
          <w:rFonts w:ascii="Arial" w:hAnsi="Arial" w:cs="Arial"/>
        </w:rPr>
        <w:t xml:space="preserve"> </w:t>
      </w:r>
      <w:r w:rsidR="00937F5E" w:rsidRPr="008F4EF5">
        <w:rPr>
          <w:rFonts w:ascii="Arial" w:hAnsi="Arial" w:cs="Arial"/>
        </w:rPr>
        <w:t>Aus dem Kriterienkatalog</w:t>
      </w:r>
      <w:r w:rsidR="00F45858" w:rsidRPr="008F4EF5">
        <w:rPr>
          <w:rFonts w:ascii="Arial" w:hAnsi="Arial" w:cs="Arial"/>
        </w:rPr>
        <w:t xml:space="preserve"> kann entnommen werden, welche der Kriterien für alle Mitarbeiter nachgewiesen werden müssen und für welche Kriterien der Nachweis durch einen </w:t>
      </w:r>
      <w:r w:rsidR="000714A6" w:rsidRPr="008F4EF5">
        <w:rPr>
          <w:rFonts w:ascii="Arial" w:hAnsi="Arial" w:cs="Arial"/>
        </w:rPr>
        <w:t xml:space="preserve">der angebotenen </w:t>
      </w:r>
      <w:r w:rsidR="00F45858" w:rsidRPr="008F4EF5">
        <w:rPr>
          <w:rFonts w:ascii="Arial" w:hAnsi="Arial" w:cs="Arial"/>
        </w:rPr>
        <w:t>Mitarbeiter ausreicht.</w:t>
      </w:r>
    </w:p>
    <w:p w14:paraId="10BDD233" w14:textId="77777777" w:rsidR="00F45858" w:rsidRPr="008F4EF5" w:rsidRDefault="00F45858" w:rsidP="00F45858">
      <w:pPr>
        <w:jc w:val="both"/>
        <w:rPr>
          <w:rFonts w:ascii="Arial" w:hAnsi="Arial" w:cs="Arial"/>
        </w:rPr>
      </w:pPr>
    </w:p>
    <w:p w14:paraId="73DC3951" w14:textId="0B95C256" w:rsidR="006A0C9E" w:rsidRPr="008F4EF5" w:rsidRDefault="006A0C9E" w:rsidP="00B87007">
      <w:pPr>
        <w:pStyle w:val="Listenabsatz"/>
        <w:numPr>
          <w:ilvl w:val="0"/>
          <w:numId w:val="3"/>
        </w:numPr>
        <w:spacing w:after="0"/>
        <w:jc w:val="both"/>
        <w:rPr>
          <w:rFonts w:ascii="Arial" w:hAnsi="Arial" w:cs="Arial"/>
        </w:rPr>
      </w:pPr>
      <w:r w:rsidRPr="008F4EF5">
        <w:rPr>
          <w:rFonts w:ascii="Arial" w:hAnsi="Arial" w:cs="Arial"/>
        </w:rPr>
        <w:t xml:space="preserve">Jeder Mitarbeiter, der im Kenntnisgrad </w:t>
      </w:r>
      <w:r w:rsidR="003F7685" w:rsidRPr="008F4EF5">
        <w:rPr>
          <w:rFonts w:ascii="Arial" w:hAnsi="Arial" w:cs="Arial"/>
        </w:rPr>
        <w:t>Senior</w:t>
      </w:r>
      <w:r w:rsidRPr="008F4EF5">
        <w:rPr>
          <w:rFonts w:ascii="Arial" w:hAnsi="Arial" w:cs="Arial"/>
        </w:rPr>
        <w:t xml:space="preserve"> angeboten wird, muss mittels der Referenzen </w:t>
      </w:r>
      <w:r w:rsidRPr="008F4EF5">
        <w:rPr>
          <w:rFonts w:ascii="Arial" w:hAnsi="Arial" w:cs="Arial"/>
          <w:b/>
        </w:rPr>
        <w:t xml:space="preserve">insgesamt in Summe mindestens </w:t>
      </w:r>
      <w:r w:rsidR="00172EA2" w:rsidRPr="008F4EF5">
        <w:rPr>
          <w:rFonts w:ascii="Arial" w:hAnsi="Arial" w:cs="Arial"/>
          <w:b/>
        </w:rPr>
        <w:t>500</w:t>
      </w:r>
      <w:r w:rsidRPr="008F4EF5">
        <w:rPr>
          <w:rFonts w:ascii="Arial" w:hAnsi="Arial" w:cs="Arial"/>
          <w:b/>
        </w:rPr>
        <w:t xml:space="preserve"> geleistete Personentage</w:t>
      </w:r>
      <w:r w:rsidRPr="008F4EF5">
        <w:rPr>
          <w:rFonts w:ascii="Arial" w:hAnsi="Arial" w:cs="Arial"/>
        </w:rPr>
        <w:t xml:space="preserve"> in den relevanten Bereichen nachweisen</w:t>
      </w:r>
      <w:r w:rsidR="00F45858" w:rsidRPr="008F4EF5">
        <w:rPr>
          <w:rFonts w:ascii="Arial" w:hAnsi="Arial" w:cs="Arial"/>
        </w:rPr>
        <w:t>.</w:t>
      </w:r>
      <w:r w:rsidR="00530FAA" w:rsidRPr="008F4EF5">
        <w:rPr>
          <w:rFonts w:ascii="Arial" w:hAnsi="Arial" w:cs="Arial"/>
        </w:rPr>
        <w:t xml:space="preserve"> </w:t>
      </w:r>
      <w:r w:rsidR="00530FAA" w:rsidRPr="008F4EF5">
        <w:rPr>
          <w:rFonts w:ascii="Arial" w:hAnsi="Arial" w:cs="Arial"/>
          <w:b/>
          <w:bCs/>
        </w:rPr>
        <w:t>Gewertet werden nur Referenzen mit einer gleichwertigen Relevanz, d.h. ab 50 Personentagen eigener Tätigkeit aus den letzten</w:t>
      </w:r>
      <w:r w:rsidR="00172EA2" w:rsidRPr="008F4EF5">
        <w:rPr>
          <w:rFonts w:ascii="Arial" w:hAnsi="Arial" w:cs="Arial"/>
          <w:b/>
          <w:bCs/>
        </w:rPr>
        <w:t xml:space="preserve"> 10</w:t>
      </w:r>
      <w:r w:rsidR="00530FAA" w:rsidRPr="008F4EF5">
        <w:rPr>
          <w:rFonts w:ascii="Arial" w:hAnsi="Arial" w:cs="Arial"/>
          <w:b/>
          <w:bCs/>
        </w:rPr>
        <w:t xml:space="preserve"> Jahren</w:t>
      </w:r>
      <w:r w:rsidR="00530FAA" w:rsidRPr="008F4EF5">
        <w:rPr>
          <w:rFonts w:ascii="Arial" w:hAnsi="Arial" w:cs="Arial"/>
        </w:rPr>
        <w:t xml:space="preserve"> (vor Veröffentlichung der Ausschreibung)</w:t>
      </w:r>
    </w:p>
    <w:p w14:paraId="4F535580" w14:textId="77777777" w:rsidR="009C5DA2" w:rsidRPr="008F4EF5" w:rsidRDefault="009C5DA2" w:rsidP="009C5DA2">
      <w:pPr>
        <w:pStyle w:val="Listenabsatz"/>
        <w:rPr>
          <w:rFonts w:ascii="Arial" w:hAnsi="Arial" w:cs="Arial"/>
        </w:rPr>
      </w:pPr>
    </w:p>
    <w:p w14:paraId="31E23D38" w14:textId="0B76BD15" w:rsidR="009C5DA2" w:rsidRPr="008F4EF5" w:rsidRDefault="008F4EF5" w:rsidP="009C5DA2">
      <w:pPr>
        <w:pStyle w:val="Listenabsatz"/>
        <w:numPr>
          <w:ilvl w:val="0"/>
          <w:numId w:val="3"/>
        </w:numPr>
        <w:spacing w:after="0"/>
        <w:jc w:val="both"/>
        <w:rPr>
          <w:rFonts w:ascii="Arial" w:hAnsi="Arial" w:cs="Arial"/>
        </w:rPr>
      </w:pPr>
      <w:r>
        <w:rPr>
          <w:rFonts w:ascii="Arial" w:hAnsi="Arial" w:cs="Arial"/>
          <w:b/>
          <w:bCs/>
        </w:rPr>
        <w:t>Mindestanzahl Personalprofile für diese Rolle</w:t>
      </w:r>
      <w:r w:rsidR="009C5DA2" w:rsidRPr="008F4EF5">
        <w:rPr>
          <w:rFonts w:ascii="Arial" w:hAnsi="Arial" w:cs="Arial"/>
        </w:rPr>
        <w:t xml:space="preserve">: </w:t>
      </w:r>
    </w:p>
    <w:p w14:paraId="0BD4C613" w14:textId="77777777" w:rsidR="00F45858" w:rsidRPr="008F4EF5" w:rsidRDefault="00F45858" w:rsidP="00F45858">
      <w:pPr>
        <w:jc w:val="both"/>
        <w:rPr>
          <w:rFonts w:ascii="Arial" w:hAnsi="Arial" w:cs="Arial"/>
        </w:rPr>
      </w:pPr>
    </w:p>
    <w:p w14:paraId="01B0CD09" w14:textId="6F85CC80" w:rsidR="0087318E" w:rsidRPr="008F4EF5" w:rsidRDefault="006A0C9E" w:rsidP="0087318E">
      <w:pPr>
        <w:pStyle w:val="Listenabsatz"/>
        <w:numPr>
          <w:ilvl w:val="0"/>
          <w:numId w:val="3"/>
        </w:numPr>
        <w:spacing w:after="0"/>
        <w:jc w:val="both"/>
        <w:rPr>
          <w:rFonts w:ascii="Arial" w:hAnsi="Arial" w:cs="Arial"/>
        </w:rPr>
      </w:pPr>
      <w:r w:rsidRPr="008F4EF5">
        <w:rPr>
          <w:rFonts w:ascii="Arial" w:hAnsi="Arial" w:cs="Arial"/>
        </w:rPr>
        <w:t xml:space="preserve">Zur Erreichung der geforderten </w:t>
      </w:r>
      <w:r w:rsidR="00172EA2" w:rsidRPr="008F4EF5">
        <w:rPr>
          <w:rFonts w:ascii="Arial" w:hAnsi="Arial" w:cs="Arial"/>
        </w:rPr>
        <w:t>500</w:t>
      </w:r>
      <w:r w:rsidRPr="008F4EF5">
        <w:rPr>
          <w:rFonts w:ascii="Arial" w:hAnsi="Arial" w:cs="Arial"/>
        </w:rPr>
        <w:t xml:space="preserve"> Personentage dürfen</w:t>
      </w:r>
      <w:r w:rsidRPr="008F4EF5">
        <w:rPr>
          <w:rFonts w:ascii="Arial" w:hAnsi="Arial" w:cs="Arial"/>
          <w:b/>
        </w:rPr>
        <w:t xml:space="preserve"> pro Mitarbeiter maximal </w:t>
      </w:r>
      <w:r w:rsidR="00172EA2" w:rsidRPr="008F4EF5">
        <w:rPr>
          <w:rFonts w:ascii="Arial" w:hAnsi="Arial" w:cs="Arial"/>
          <w:b/>
        </w:rPr>
        <w:t>10</w:t>
      </w:r>
      <w:r w:rsidRPr="008F4EF5">
        <w:rPr>
          <w:rFonts w:ascii="Arial" w:hAnsi="Arial" w:cs="Arial"/>
          <w:b/>
        </w:rPr>
        <w:t xml:space="preserve"> Referenzprojekte</w:t>
      </w:r>
      <w:r w:rsidRPr="008F4EF5">
        <w:rPr>
          <w:rFonts w:ascii="Arial" w:hAnsi="Arial" w:cs="Arial"/>
        </w:rPr>
        <w:t xml:space="preserve"> genutzt werden</w:t>
      </w:r>
      <w:r w:rsidR="00F45858" w:rsidRPr="008F4EF5">
        <w:rPr>
          <w:rFonts w:ascii="Arial" w:hAnsi="Arial" w:cs="Arial"/>
        </w:rPr>
        <w:t xml:space="preserve">. </w:t>
      </w:r>
      <w:r w:rsidR="0087318E" w:rsidRPr="008F4EF5">
        <w:rPr>
          <w:rFonts w:ascii="Arial" w:hAnsi="Arial" w:cs="Arial"/>
        </w:rPr>
        <w:t>Die unten angeführte Tabelle ist für die Anzahl der einzureichenden Referenzprojekte durch den Bieter innerhalb dieses Dokumentes entsprechend zu kopieren.</w:t>
      </w:r>
    </w:p>
    <w:p w14:paraId="3BF6AF53" w14:textId="77777777" w:rsidR="0087318E" w:rsidRPr="008F4EF5" w:rsidRDefault="0087318E" w:rsidP="00F45858">
      <w:pPr>
        <w:jc w:val="both"/>
        <w:rPr>
          <w:rFonts w:ascii="Arial" w:hAnsi="Arial" w:cs="Arial"/>
        </w:rPr>
      </w:pPr>
    </w:p>
    <w:p w14:paraId="07340EA3" w14:textId="721B36D0" w:rsidR="002E3EF5" w:rsidRPr="008F4EF5" w:rsidRDefault="007903A4" w:rsidP="00B87007">
      <w:pPr>
        <w:pStyle w:val="Listenabsatz"/>
        <w:numPr>
          <w:ilvl w:val="0"/>
          <w:numId w:val="3"/>
        </w:numPr>
        <w:spacing w:after="0"/>
        <w:jc w:val="both"/>
        <w:rPr>
          <w:rFonts w:ascii="Arial" w:hAnsi="Arial" w:cs="Arial"/>
          <w:color w:val="000000"/>
        </w:rPr>
      </w:pPr>
      <w:r w:rsidRPr="008F4EF5">
        <w:rPr>
          <w:rFonts w:ascii="Arial" w:hAnsi="Arial" w:cs="Arial"/>
          <w:color w:val="000000"/>
        </w:rPr>
        <w:t>Dieses Dokument enthält den Tabellensatz für einen Mitarbeiter</w:t>
      </w:r>
      <w:r w:rsidR="003D0CF3" w:rsidRPr="008F4EF5">
        <w:rPr>
          <w:rFonts w:ascii="Arial" w:hAnsi="Arial" w:cs="Arial"/>
          <w:color w:val="000000"/>
        </w:rPr>
        <w:t>.</w:t>
      </w:r>
      <w:r w:rsidR="006A0C9E" w:rsidRPr="008F4EF5">
        <w:rPr>
          <w:rFonts w:ascii="Arial" w:hAnsi="Arial" w:cs="Arial"/>
          <w:color w:val="000000"/>
        </w:rPr>
        <w:t xml:space="preserve"> </w:t>
      </w:r>
      <w:r w:rsidRPr="008F4EF5">
        <w:rPr>
          <w:rFonts w:ascii="Arial" w:hAnsi="Arial" w:cs="Arial"/>
          <w:color w:val="000000"/>
        </w:rPr>
        <w:t xml:space="preserve">Falls mehrere Mitarbeiter für dieses Profil angeboten werden sollen, kann das Dokument </w:t>
      </w:r>
      <w:r w:rsidR="006A0C9E" w:rsidRPr="008F4EF5">
        <w:rPr>
          <w:rFonts w:ascii="Arial" w:hAnsi="Arial" w:cs="Arial"/>
          <w:color w:val="000000"/>
        </w:rPr>
        <w:t>vervielfältigt werden.</w:t>
      </w:r>
    </w:p>
    <w:p w14:paraId="7FE7808D" w14:textId="77777777" w:rsidR="00D36BAF" w:rsidRPr="008F4EF5" w:rsidRDefault="00D36BAF" w:rsidP="00D36BAF">
      <w:pPr>
        <w:pStyle w:val="Listenabsatz"/>
        <w:rPr>
          <w:rFonts w:ascii="Arial" w:hAnsi="Arial" w:cs="Arial"/>
          <w:color w:val="000000"/>
        </w:rPr>
      </w:pPr>
    </w:p>
    <w:p w14:paraId="18AA549A" w14:textId="60A8A398" w:rsidR="00F45858" w:rsidRPr="008F4EF5" w:rsidRDefault="00D36BAF" w:rsidP="003F7685">
      <w:pPr>
        <w:rPr>
          <w:rFonts w:ascii="Arial" w:eastAsia="Calibri" w:hAnsi="Arial" w:cs="Arial"/>
          <w:color w:val="000000"/>
          <w:sz w:val="22"/>
          <w:szCs w:val="22"/>
          <w:lang w:eastAsia="en-US"/>
        </w:rPr>
      </w:pPr>
      <w:r w:rsidRPr="008F4EF5">
        <w:rPr>
          <w:rFonts w:ascii="Arial" w:hAnsi="Arial" w:cs="Arial"/>
          <w:color w:val="000000"/>
        </w:rPr>
        <w:br w:type="page"/>
      </w:r>
    </w:p>
    <w:tbl>
      <w:tblPr>
        <w:tblpPr w:leftFromText="141" w:rightFromText="141" w:vertAnchor="text" w:tblpXSpec="right" w:tblpY="1"/>
        <w:tblOverlap w:val="never"/>
        <w:tblW w:w="98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1E0" w:firstRow="1" w:lastRow="1" w:firstColumn="1" w:lastColumn="1" w:noHBand="0" w:noVBand="0"/>
      </w:tblPr>
      <w:tblGrid>
        <w:gridCol w:w="4959"/>
        <w:gridCol w:w="4874"/>
      </w:tblGrid>
      <w:tr w:rsidR="00236E12" w:rsidRPr="008F4EF5" w14:paraId="1F1B85D6" w14:textId="77777777" w:rsidTr="489BCDAF">
        <w:tc>
          <w:tcPr>
            <w:tcW w:w="4959" w:type="dxa"/>
            <w:tcBorders>
              <w:bottom w:val="single" w:sz="4" w:space="0" w:color="auto"/>
            </w:tcBorders>
            <w:shd w:val="clear" w:color="auto" w:fill="D9D9D9" w:themeFill="background1" w:themeFillShade="D9"/>
          </w:tcPr>
          <w:p w14:paraId="742CBA4E" w14:textId="0356C904" w:rsidR="00236E12" w:rsidRPr="008F4EF5" w:rsidRDefault="006D2A56" w:rsidP="002E3EF5">
            <w:pPr>
              <w:pStyle w:val="Liste1"/>
              <w:numPr>
                <w:ilvl w:val="0"/>
                <w:numId w:val="0"/>
              </w:numPr>
              <w:tabs>
                <w:tab w:val="left" w:pos="720"/>
              </w:tabs>
              <w:spacing w:before="120" w:after="120"/>
              <w:rPr>
                <w:rFonts w:cs="Arial"/>
                <w:b/>
                <w:color w:val="000000"/>
              </w:rPr>
            </w:pPr>
            <w:r w:rsidRPr="008F4EF5">
              <w:rPr>
                <w:rFonts w:cs="Arial"/>
                <w:b/>
                <w:color w:val="000000"/>
              </w:rPr>
              <w:lastRenderedPageBreak/>
              <w:t>Profil</w:t>
            </w:r>
            <w:r w:rsidR="003D0CF3" w:rsidRPr="008F4EF5">
              <w:rPr>
                <w:rFonts w:cs="Arial"/>
                <w:b/>
                <w:color w:val="000000"/>
              </w:rPr>
              <w:t>nummer</w:t>
            </w:r>
          </w:p>
          <w:p w14:paraId="41FCE982" w14:textId="23AA4F9B" w:rsidR="008F4EF5" w:rsidRPr="008F4EF5" w:rsidRDefault="008F4EF5" w:rsidP="002E3EF5">
            <w:pPr>
              <w:pStyle w:val="Liste1"/>
              <w:numPr>
                <w:ilvl w:val="0"/>
                <w:numId w:val="0"/>
              </w:numPr>
              <w:tabs>
                <w:tab w:val="left" w:pos="720"/>
              </w:tabs>
              <w:spacing w:before="120" w:after="120"/>
              <w:rPr>
                <w:rFonts w:cs="Arial"/>
                <w:i/>
                <w:color w:val="000000"/>
              </w:rPr>
            </w:pPr>
            <w:r>
              <w:rPr>
                <w:rFonts w:cs="Arial"/>
                <w:i/>
                <w:color w:val="000000"/>
              </w:rPr>
              <w:t>Die Profilnummer setzt sich zusammen aus der Nummer des Profils gemäß Kriterienkatalog sowie einer fortlaufenden Nummer, die den Mitarbeitern zugeordnet wird (z. B. 1.</w:t>
            </w:r>
            <w:r w:rsidR="008A6F44">
              <w:rPr>
                <w:rFonts w:cs="Arial"/>
                <w:i/>
                <w:color w:val="000000"/>
              </w:rPr>
              <w:t>2</w:t>
            </w:r>
            <w:r>
              <w:rPr>
                <w:rFonts w:cs="Arial"/>
                <w:i/>
                <w:color w:val="000000"/>
              </w:rPr>
              <w:t>.Sen-1, 1.</w:t>
            </w:r>
            <w:r w:rsidR="006C4720">
              <w:rPr>
                <w:rFonts w:cs="Arial"/>
                <w:i/>
                <w:color w:val="000000"/>
              </w:rPr>
              <w:t>5</w:t>
            </w:r>
            <w:r>
              <w:rPr>
                <w:rFonts w:cs="Arial"/>
                <w:i/>
                <w:color w:val="000000"/>
              </w:rPr>
              <w:t>.Sen-2, 1.</w:t>
            </w:r>
            <w:r w:rsidR="006C4720">
              <w:rPr>
                <w:rFonts w:cs="Arial"/>
                <w:i/>
                <w:color w:val="000000"/>
              </w:rPr>
              <w:t>5</w:t>
            </w:r>
            <w:r>
              <w:rPr>
                <w:rFonts w:cs="Arial"/>
                <w:i/>
                <w:color w:val="000000"/>
              </w:rPr>
              <w:t>.Sen-3 etc.).</w:t>
            </w:r>
          </w:p>
        </w:tc>
        <w:tc>
          <w:tcPr>
            <w:tcW w:w="4874" w:type="dxa"/>
            <w:tcBorders>
              <w:bottom w:val="single" w:sz="4" w:space="0" w:color="auto"/>
            </w:tcBorders>
          </w:tcPr>
          <w:p w14:paraId="1E96ED55" w14:textId="6F36191A" w:rsidR="00D13747" w:rsidRPr="008F4EF5" w:rsidRDefault="008F4EF5" w:rsidP="00036BFE">
            <w:pPr>
              <w:pStyle w:val="Liste1"/>
              <w:numPr>
                <w:ilvl w:val="0"/>
                <w:numId w:val="0"/>
              </w:numPr>
              <w:tabs>
                <w:tab w:val="left" w:pos="720"/>
              </w:tabs>
              <w:spacing w:before="120" w:after="120"/>
              <w:rPr>
                <w:rFonts w:cs="Arial"/>
              </w:rPr>
            </w:pPr>
            <w:r w:rsidRPr="489BCDAF">
              <w:rPr>
                <w:rFonts w:cs="Arial"/>
              </w:rPr>
              <w:t>1.</w:t>
            </w:r>
            <w:r w:rsidR="23752EA8" w:rsidRPr="489BCDAF">
              <w:rPr>
                <w:rFonts w:cs="Arial"/>
              </w:rPr>
              <w:t>4</w:t>
            </w:r>
            <w:r w:rsidRPr="489BCDAF">
              <w:rPr>
                <w:rFonts w:cs="Arial"/>
              </w:rPr>
              <w:t>.Sen</w:t>
            </w:r>
            <w:proofErr w:type="gramStart"/>
            <w:r w:rsidRPr="489BCDAF">
              <w:rPr>
                <w:rFonts w:cs="Arial"/>
              </w:rPr>
              <w:t>-[</w:t>
            </w:r>
            <w:proofErr w:type="gramEnd"/>
            <w:r w:rsidRPr="489BCDAF">
              <w:rPr>
                <w:rFonts w:cs="Arial"/>
              </w:rPr>
              <w:t>Bitte fortlaufende Nummer eintragen]</w:t>
            </w:r>
          </w:p>
        </w:tc>
      </w:tr>
      <w:tr w:rsidR="006B74DA" w:rsidRPr="008F4EF5" w14:paraId="1558EA11" w14:textId="77777777" w:rsidTr="489BCDAF">
        <w:trPr>
          <w:tblHeader/>
        </w:trPr>
        <w:tc>
          <w:tcPr>
            <w:tcW w:w="4959" w:type="dxa"/>
            <w:tcBorders>
              <w:bottom w:val="single" w:sz="4" w:space="0" w:color="auto"/>
            </w:tcBorders>
            <w:shd w:val="clear" w:color="auto" w:fill="D9D9D9" w:themeFill="background1" w:themeFillShade="D9"/>
          </w:tcPr>
          <w:p w14:paraId="22663643" w14:textId="1915D050" w:rsidR="006B74DA" w:rsidRPr="008F4EF5" w:rsidRDefault="006B74DA" w:rsidP="002E3EF5">
            <w:pPr>
              <w:pStyle w:val="Liste1"/>
              <w:numPr>
                <w:ilvl w:val="0"/>
                <w:numId w:val="0"/>
              </w:numPr>
              <w:tabs>
                <w:tab w:val="left" w:pos="720"/>
              </w:tabs>
              <w:spacing w:before="120" w:after="120"/>
              <w:rPr>
                <w:rFonts w:cs="Arial"/>
                <w:b/>
                <w:color w:val="000000"/>
              </w:rPr>
            </w:pPr>
            <w:r w:rsidRPr="008F4EF5">
              <w:rPr>
                <w:rFonts w:cs="Arial"/>
                <w:b/>
                <w:color w:val="000000"/>
              </w:rPr>
              <w:t>Name des Mitarbeiters</w:t>
            </w:r>
          </w:p>
        </w:tc>
        <w:tc>
          <w:tcPr>
            <w:tcW w:w="4874" w:type="dxa"/>
            <w:tcBorders>
              <w:bottom w:val="single" w:sz="4" w:space="0" w:color="auto"/>
            </w:tcBorders>
          </w:tcPr>
          <w:p w14:paraId="463C60C3" w14:textId="3053B3AF" w:rsidR="006B74DA" w:rsidRPr="008F4EF5" w:rsidRDefault="003F7685" w:rsidP="002E3EF5">
            <w:pPr>
              <w:pStyle w:val="Liste1"/>
              <w:numPr>
                <w:ilvl w:val="0"/>
                <w:numId w:val="0"/>
              </w:numPr>
              <w:tabs>
                <w:tab w:val="left" w:pos="720"/>
              </w:tabs>
              <w:spacing w:before="120" w:after="120"/>
              <w:rPr>
                <w:rFonts w:cs="Arial"/>
                <w:color w:val="000000"/>
              </w:rPr>
            </w:pPr>
            <w:r w:rsidRPr="008F4EF5">
              <w:rPr>
                <w:rFonts w:cs="Arial"/>
              </w:rPr>
              <w:t>[Name des Mitarbeiters gemäß Kriterienkatalog]</w:t>
            </w:r>
          </w:p>
        </w:tc>
      </w:tr>
      <w:tr w:rsidR="006B74DA" w:rsidRPr="008F4EF5" w14:paraId="3624BB96" w14:textId="77777777" w:rsidTr="489BCDAF">
        <w:trPr>
          <w:tblHeader/>
        </w:trPr>
        <w:tc>
          <w:tcPr>
            <w:tcW w:w="4959" w:type="dxa"/>
            <w:shd w:val="clear" w:color="auto" w:fill="D9D9D9" w:themeFill="background1" w:themeFillShade="D9"/>
          </w:tcPr>
          <w:p w14:paraId="53804F75" w14:textId="0BCAA8B5" w:rsidR="006B74DA" w:rsidRPr="008F4EF5" w:rsidRDefault="006B74DA" w:rsidP="002E3EF5">
            <w:pPr>
              <w:pStyle w:val="Liste1"/>
              <w:numPr>
                <w:ilvl w:val="0"/>
                <w:numId w:val="0"/>
              </w:numPr>
              <w:tabs>
                <w:tab w:val="left" w:pos="720"/>
              </w:tabs>
              <w:spacing w:before="120" w:after="120"/>
              <w:rPr>
                <w:rFonts w:cs="Arial"/>
                <w:b/>
                <w:color w:val="000000"/>
              </w:rPr>
            </w:pPr>
            <w:r w:rsidRPr="008F4EF5">
              <w:rPr>
                <w:rFonts w:cs="Arial"/>
                <w:b/>
                <w:color w:val="000000"/>
              </w:rPr>
              <w:t>Bezeichnung Referenzprojekt</w:t>
            </w:r>
            <w:r w:rsidR="002E3EF5" w:rsidRPr="008F4EF5">
              <w:rPr>
                <w:rFonts w:cs="Arial"/>
                <w:b/>
                <w:color w:val="000000"/>
              </w:rPr>
              <w:t xml:space="preserve"> </w:t>
            </w:r>
          </w:p>
        </w:tc>
        <w:tc>
          <w:tcPr>
            <w:tcW w:w="4874" w:type="dxa"/>
          </w:tcPr>
          <w:p w14:paraId="7C752BF8" w14:textId="7897F88E" w:rsidR="006B74DA" w:rsidRPr="008F4EF5" w:rsidRDefault="003F7685" w:rsidP="002E3EF5">
            <w:pPr>
              <w:pStyle w:val="Liste1"/>
              <w:numPr>
                <w:ilvl w:val="0"/>
                <w:numId w:val="0"/>
              </w:numPr>
              <w:tabs>
                <w:tab w:val="left" w:pos="720"/>
              </w:tabs>
              <w:spacing w:before="120" w:after="120"/>
              <w:rPr>
                <w:rFonts w:cs="Arial"/>
                <w:color w:val="000000"/>
              </w:rPr>
            </w:pPr>
            <w:r w:rsidRPr="008F4EF5">
              <w:rPr>
                <w:rFonts w:cs="Arial"/>
              </w:rPr>
              <w:t>[Projekttitel]</w:t>
            </w:r>
          </w:p>
        </w:tc>
      </w:tr>
      <w:tr w:rsidR="006B74DA" w:rsidRPr="008F4EF5" w14:paraId="339F13F0" w14:textId="77777777" w:rsidTr="489BCDAF">
        <w:tc>
          <w:tcPr>
            <w:tcW w:w="4959" w:type="dxa"/>
            <w:shd w:val="clear" w:color="auto" w:fill="D9D9D9" w:themeFill="background1" w:themeFillShade="D9"/>
          </w:tcPr>
          <w:p w14:paraId="02A507A7" w14:textId="0FBF9FB8" w:rsidR="006B74DA" w:rsidRPr="008F4EF5" w:rsidRDefault="006B74DA" w:rsidP="002E3EF5">
            <w:pPr>
              <w:pStyle w:val="Liste1"/>
              <w:numPr>
                <w:ilvl w:val="0"/>
                <w:numId w:val="0"/>
              </w:numPr>
              <w:tabs>
                <w:tab w:val="left" w:pos="720"/>
              </w:tabs>
              <w:spacing w:before="120" w:after="120"/>
              <w:rPr>
                <w:rFonts w:cs="Arial"/>
                <w:b/>
                <w:color w:val="000000"/>
              </w:rPr>
            </w:pPr>
            <w:r w:rsidRPr="008F4EF5">
              <w:rPr>
                <w:rFonts w:cs="Arial"/>
                <w:b/>
                <w:color w:val="000000"/>
              </w:rPr>
              <w:t>Auftraggeber</w:t>
            </w:r>
          </w:p>
        </w:tc>
        <w:tc>
          <w:tcPr>
            <w:tcW w:w="4874" w:type="dxa"/>
          </w:tcPr>
          <w:p w14:paraId="102341C6" w14:textId="25FC48B9" w:rsidR="006B74DA" w:rsidRPr="008F4EF5" w:rsidRDefault="003F7685" w:rsidP="002E3EF5">
            <w:pPr>
              <w:pStyle w:val="Liste1"/>
              <w:numPr>
                <w:ilvl w:val="0"/>
                <w:numId w:val="0"/>
              </w:numPr>
              <w:tabs>
                <w:tab w:val="left" w:pos="720"/>
              </w:tabs>
              <w:spacing w:before="120" w:after="120"/>
              <w:rPr>
                <w:rFonts w:cs="Arial"/>
                <w:color w:val="000000"/>
              </w:rPr>
            </w:pPr>
            <w:r w:rsidRPr="008F4EF5">
              <w:rPr>
                <w:rFonts w:cs="Arial"/>
              </w:rPr>
              <w:t>[</w:t>
            </w:r>
            <w:r w:rsidR="00C645AB" w:rsidRPr="008F4EF5">
              <w:rPr>
                <w:rFonts w:cs="Arial"/>
              </w:rPr>
              <w:t>Firmennamen</w:t>
            </w:r>
            <w:r w:rsidRPr="008F4EF5">
              <w:rPr>
                <w:rFonts w:cs="Arial"/>
              </w:rPr>
              <w:t>]</w:t>
            </w:r>
          </w:p>
        </w:tc>
      </w:tr>
      <w:tr w:rsidR="006B74DA" w:rsidRPr="008F4EF5" w14:paraId="1B730694" w14:textId="77777777" w:rsidTr="489BCDAF">
        <w:tc>
          <w:tcPr>
            <w:tcW w:w="4959" w:type="dxa"/>
            <w:shd w:val="clear" w:color="auto" w:fill="D9D9D9" w:themeFill="background1" w:themeFillShade="D9"/>
          </w:tcPr>
          <w:p w14:paraId="410FC476" w14:textId="77777777" w:rsidR="006B74DA" w:rsidRPr="008F4EF5" w:rsidRDefault="006B74DA" w:rsidP="002E3EF5">
            <w:pPr>
              <w:pStyle w:val="Liste1"/>
              <w:numPr>
                <w:ilvl w:val="0"/>
                <w:numId w:val="0"/>
              </w:numPr>
              <w:tabs>
                <w:tab w:val="left" w:pos="720"/>
              </w:tabs>
              <w:spacing w:before="120" w:after="120"/>
              <w:rPr>
                <w:rFonts w:cs="Arial"/>
                <w:b/>
                <w:color w:val="000000"/>
              </w:rPr>
            </w:pPr>
            <w:r w:rsidRPr="008F4EF5">
              <w:rPr>
                <w:rFonts w:cs="Arial"/>
                <w:b/>
                <w:color w:val="000000"/>
              </w:rPr>
              <w:t>Ansprechpartner des Referenzgebers</w:t>
            </w:r>
          </w:p>
          <w:p w14:paraId="14F0AFF9" w14:textId="77777777" w:rsidR="006B74DA" w:rsidRPr="008F4EF5" w:rsidRDefault="006B74DA" w:rsidP="002E3EF5">
            <w:pPr>
              <w:pStyle w:val="Liste1"/>
              <w:numPr>
                <w:ilvl w:val="0"/>
                <w:numId w:val="0"/>
              </w:numPr>
              <w:tabs>
                <w:tab w:val="left" w:pos="720"/>
              </w:tabs>
              <w:spacing w:before="120" w:after="120"/>
              <w:rPr>
                <w:rFonts w:cs="Arial"/>
                <w:color w:val="000000"/>
              </w:rPr>
            </w:pPr>
            <w:r w:rsidRPr="008F4EF5">
              <w:rPr>
                <w:rFonts w:cs="Arial"/>
                <w:color w:val="000000"/>
              </w:rPr>
              <w:t xml:space="preserve"> </w:t>
            </w:r>
          </w:p>
        </w:tc>
        <w:tc>
          <w:tcPr>
            <w:tcW w:w="4874" w:type="dxa"/>
          </w:tcPr>
          <w:p w14:paraId="71D0B031" w14:textId="5B882891" w:rsidR="006B74DA" w:rsidRPr="008F4EF5" w:rsidRDefault="003F7685" w:rsidP="002E3EF5">
            <w:pPr>
              <w:pStyle w:val="Liste1"/>
              <w:numPr>
                <w:ilvl w:val="0"/>
                <w:numId w:val="0"/>
              </w:numPr>
              <w:tabs>
                <w:tab w:val="left" w:pos="720"/>
              </w:tabs>
              <w:spacing w:before="120" w:after="120"/>
              <w:rPr>
                <w:rFonts w:cs="Arial"/>
                <w:color w:val="000000"/>
              </w:rPr>
            </w:pPr>
            <w:r w:rsidRPr="008F4EF5">
              <w:rPr>
                <w:rFonts w:cs="Arial"/>
              </w:rPr>
              <w:t>[Vorname, Name]</w:t>
            </w:r>
          </w:p>
          <w:p w14:paraId="11891CD1" w14:textId="371AD308" w:rsidR="003F7685" w:rsidRPr="008F4EF5" w:rsidRDefault="003F7685" w:rsidP="002E3EF5">
            <w:pPr>
              <w:pStyle w:val="Liste1"/>
              <w:numPr>
                <w:ilvl w:val="0"/>
                <w:numId w:val="0"/>
              </w:numPr>
              <w:tabs>
                <w:tab w:val="left" w:pos="720"/>
              </w:tabs>
              <w:spacing w:before="120" w:after="120"/>
              <w:rPr>
                <w:rFonts w:cs="Arial"/>
                <w:color w:val="000000"/>
              </w:rPr>
            </w:pPr>
            <w:r w:rsidRPr="008F4EF5">
              <w:rPr>
                <w:rFonts w:cs="Arial"/>
                <w:color w:val="000000"/>
              </w:rPr>
              <w:t>[Telefon]</w:t>
            </w:r>
          </w:p>
          <w:p w14:paraId="709B9369" w14:textId="22AA2F88" w:rsidR="006B74DA" w:rsidRPr="008F4EF5" w:rsidRDefault="003F7685" w:rsidP="002E3EF5">
            <w:pPr>
              <w:pStyle w:val="Liste1"/>
              <w:numPr>
                <w:ilvl w:val="0"/>
                <w:numId w:val="0"/>
              </w:numPr>
              <w:tabs>
                <w:tab w:val="left" w:pos="720"/>
              </w:tabs>
              <w:spacing w:before="120" w:after="120"/>
              <w:rPr>
                <w:rFonts w:cs="Arial"/>
                <w:color w:val="000000"/>
              </w:rPr>
            </w:pPr>
            <w:r w:rsidRPr="008F4EF5">
              <w:rPr>
                <w:rFonts w:cs="Arial"/>
              </w:rPr>
              <w:t>[E-Mail]</w:t>
            </w:r>
          </w:p>
        </w:tc>
      </w:tr>
      <w:tr w:rsidR="006B74DA" w:rsidRPr="008F4EF5" w14:paraId="5E363BDD" w14:textId="77777777" w:rsidTr="489BCDAF">
        <w:trPr>
          <w:trHeight w:val="426"/>
        </w:trPr>
        <w:tc>
          <w:tcPr>
            <w:tcW w:w="49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54C578" w14:textId="77777777" w:rsidR="006B74DA" w:rsidRPr="008F4EF5" w:rsidRDefault="006B74DA" w:rsidP="002E3EF5">
            <w:pPr>
              <w:pStyle w:val="Liste1"/>
              <w:numPr>
                <w:ilvl w:val="0"/>
                <w:numId w:val="0"/>
              </w:numPr>
              <w:tabs>
                <w:tab w:val="left" w:pos="720"/>
              </w:tabs>
              <w:spacing w:before="120" w:after="120"/>
              <w:rPr>
                <w:rFonts w:cs="Arial"/>
                <w:b/>
                <w:color w:val="000000"/>
              </w:rPr>
            </w:pPr>
            <w:r w:rsidRPr="008F4EF5">
              <w:rPr>
                <w:rFonts w:cs="Arial"/>
                <w:b/>
                <w:color w:val="000000"/>
              </w:rPr>
              <w:t>Projektlaufzeit</w:t>
            </w:r>
          </w:p>
          <w:p w14:paraId="171F0C9D" w14:textId="17248B13" w:rsidR="006B74DA" w:rsidRPr="008F4EF5" w:rsidRDefault="006B74DA" w:rsidP="002E3EF5">
            <w:pPr>
              <w:pStyle w:val="Liste1"/>
              <w:numPr>
                <w:ilvl w:val="0"/>
                <w:numId w:val="0"/>
              </w:numPr>
              <w:tabs>
                <w:tab w:val="left" w:pos="720"/>
              </w:tabs>
              <w:spacing w:before="120" w:after="120"/>
              <w:rPr>
                <w:rFonts w:cs="Arial"/>
                <w:i/>
                <w:color w:val="000000"/>
              </w:rPr>
            </w:pPr>
            <w:r w:rsidRPr="008F4EF5">
              <w:rPr>
                <w:rFonts w:cs="Arial"/>
                <w:i/>
                <w:color w:val="000000"/>
              </w:rPr>
              <w:t xml:space="preserve">Der Beginn der Projektlaufzeit darf nicht mehr als </w:t>
            </w:r>
            <w:r w:rsidR="005D6142">
              <w:rPr>
                <w:rFonts w:cs="Arial"/>
                <w:i/>
                <w:color w:val="000000"/>
              </w:rPr>
              <w:t>10</w:t>
            </w:r>
            <w:r w:rsidRPr="008F4EF5">
              <w:rPr>
                <w:rFonts w:cs="Arial"/>
                <w:i/>
                <w:color w:val="000000"/>
              </w:rPr>
              <w:t xml:space="preserve"> Jahre </w:t>
            </w:r>
            <w:r w:rsidR="00F758E2" w:rsidRPr="008F4EF5">
              <w:rPr>
                <w:rFonts w:cs="Arial"/>
                <w:i/>
                <w:color w:val="000000"/>
              </w:rPr>
              <w:t xml:space="preserve">her </w:t>
            </w:r>
            <w:r w:rsidRPr="008F4EF5">
              <w:rPr>
                <w:rFonts w:cs="Arial"/>
                <w:i/>
                <w:color w:val="000000"/>
              </w:rPr>
              <w:t>sein.</w:t>
            </w:r>
            <w:r w:rsidR="00F45858" w:rsidRPr="008F4EF5">
              <w:rPr>
                <w:rFonts w:cs="Arial"/>
                <w:i/>
                <w:color w:val="000000"/>
              </w:rPr>
              <w:t xml:space="preserve"> Als Stichtag gilt das Veröffentlichungsdatum dieser Ausschreibung.</w:t>
            </w:r>
          </w:p>
        </w:tc>
        <w:tc>
          <w:tcPr>
            <w:tcW w:w="4874" w:type="dxa"/>
            <w:tcBorders>
              <w:left w:val="single" w:sz="4" w:space="0" w:color="auto"/>
            </w:tcBorders>
          </w:tcPr>
          <w:p w14:paraId="1D33905F" w14:textId="1920BB6D" w:rsidR="006B74DA" w:rsidRPr="008F4EF5" w:rsidRDefault="003F7685" w:rsidP="002E3EF5">
            <w:pPr>
              <w:pStyle w:val="Liste1"/>
              <w:numPr>
                <w:ilvl w:val="0"/>
                <w:numId w:val="0"/>
              </w:numPr>
              <w:tabs>
                <w:tab w:val="left" w:pos="720"/>
              </w:tabs>
              <w:spacing w:before="120" w:after="120"/>
              <w:rPr>
                <w:rFonts w:cs="Arial"/>
                <w:color w:val="000000"/>
              </w:rPr>
            </w:pPr>
            <w:r w:rsidRPr="008F4EF5">
              <w:rPr>
                <w:rFonts w:cs="Arial"/>
              </w:rPr>
              <w:t xml:space="preserve">[MM/JJJJ </w:t>
            </w:r>
            <w:r w:rsidR="007F1131" w:rsidRPr="008F4EF5">
              <w:rPr>
                <w:rFonts w:cs="Arial"/>
              </w:rPr>
              <w:t>–</w:t>
            </w:r>
            <w:r w:rsidRPr="008F4EF5">
              <w:rPr>
                <w:rFonts w:cs="Arial"/>
              </w:rPr>
              <w:t xml:space="preserve"> MM</w:t>
            </w:r>
            <w:r w:rsidR="007F1131" w:rsidRPr="008F4EF5">
              <w:rPr>
                <w:rFonts w:cs="Arial"/>
              </w:rPr>
              <w:t>/JJJJ]</w:t>
            </w:r>
          </w:p>
        </w:tc>
      </w:tr>
      <w:tr w:rsidR="006B74DA" w:rsidRPr="008F4EF5" w14:paraId="735BE863" w14:textId="77777777" w:rsidTr="489BCDAF">
        <w:tc>
          <w:tcPr>
            <w:tcW w:w="49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A385B1" w14:textId="17BC933E" w:rsidR="006B74DA" w:rsidRPr="008F4EF5" w:rsidRDefault="006B74DA" w:rsidP="002E3EF5">
            <w:pPr>
              <w:pStyle w:val="Liste1"/>
              <w:numPr>
                <w:ilvl w:val="0"/>
                <w:numId w:val="0"/>
              </w:numPr>
              <w:tabs>
                <w:tab w:val="left" w:pos="720"/>
              </w:tabs>
              <w:spacing w:before="120" w:after="120"/>
              <w:rPr>
                <w:rFonts w:cs="Arial"/>
                <w:b/>
                <w:color w:val="000000"/>
              </w:rPr>
            </w:pPr>
            <w:r w:rsidRPr="008F4EF5">
              <w:rPr>
                <w:rFonts w:cs="Arial"/>
                <w:b/>
                <w:color w:val="000000"/>
              </w:rPr>
              <w:t xml:space="preserve">Anteil der Person an diesem Projekt in </w:t>
            </w:r>
            <w:r w:rsidRPr="008F4EF5">
              <w:rPr>
                <w:rFonts w:cs="Arial"/>
                <w:b/>
                <w:color w:val="000000"/>
              </w:rPr>
              <w:br/>
            </w:r>
            <w:r w:rsidR="00F45858" w:rsidRPr="008F4EF5">
              <w:rPr>
                <w:rFonts w:cs="Arial"/>
                <w:b/>
                <w:color w:val="000000"/>
              </w:rPr>
              <w:t xml:space="preserve">geleisteten </w:t>
            </w:r>
            <w:r w:rsidRPr="008F4EF5">
              <w:rPr>
                <w:rFonts w:cs="Arial"/>
                <w:b/>
                <w:color w:val="000000"/>
              </w:rPr>
              <w:t>Personen</w:t>
            </w:r>
            <w:r w:rsidRPr="008F4EF5">
              <w:rPr>
                <w:rFonts w:cs="Arial"/>
                <w:b/>
                <w:color w:val="000000"/>
              </w:rPr>
              <w:softHyphen/>
              <w:t>tagen</w:t>
            </w:r>
          </w:p>
        </w:tc>
        <w:tc>
          <w:tcPr>
            <w:tcW w:w="4874" w:type="dxa"/>
            <w:tcBorders>
              <w:left w:val="single" w:sz="4" w:space="0" w:color="auto"/>
            </w:tcBorders>
          </w:tcPr>
          <w:p w14:paraId="594CD388" w14:textId="666122AD" w:rsidR="006B74DA" w:rsidRPr="008F4EF5" w:rsidRDefault="007F1131" w:rsidP="002E3EF5">
            <w:pPr>
              <w:pStyle w:val="Liste1"/>
              <w:numPr>
                <w:ilvl w:val="0"/>
                <w:numId w:val="0"/>
              </w:numPr>
              <w:tabs>
                <w:tab w:val="left" w:pos="720"/>
              </w:tabs>
              <w:spacing w:before="120" w:after="120"/>
              <w:rPr>
                <w:rFonts w:cs="Arial"/>
                <w:color w:val="000000"/>
              </w:rPr>
            </w:pPr>
            <w:r w:rsidRPr="008F4EF5">
              <w:rPr>
                <w:rFonts w:cs="Arial"/>
              </w:rPr>
              <w:t>[Anzahl geleisteter Personentage]</w:t>
            </w:r>
          </w:p>
        </w:tc>
      </w:tr>
      <w:tr w:rsidR="007F1131" w:rsidRPr="008F4EF5" w14:paraId="25F58505" w14:textId="77777777" w:rsidTr="489BCDAF">
        <w:tc>
          <w:tcPr>
            <w:tcW w:w="49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7DB28F" w14:textId="52A9BF8A" w:rsidR="007F1131" w:rsidRPr="008F4EF5" w:rsidRDefault="007F1131" w:rsidP="002E3EF5">
            <w:pPr>
              <w:pStyle w:val="Liste1"/>
              <w:numPr>
                <w:ilvl w:val="0"/>
                <w:numId w:val="0"/>
              </w:numPr>
              <w:tabs>
                <w:tab w:val="left" w:pos="720"/>
              </w:tabs>
              <w:spacing w:before="120" w:after="120"/>
              <w:rPr>
                <w:rFonts w:cs="Arial"/>
                <w:b/>
                <w:color w:val="000000"/>
              </w:rPr>
            </w:pPr>
            <w:r w:rsidRPr="008F4EF5">
              <w:rPr>
                <w:rFonts w:cs="Arial"/>
                <w:b/>
                <w:color w:val="000000"/>
              </w:rPr>
              <w:t>Rolle der Person im Projekt</w:t>
            </w:r>
          </w:p>
        </w:tc>
        <w:tc>
          <w:tcPr>
            <w:tcW w:w="4874" w:type="dxa"/>
            <w:tcBorders>
              <w:left w:val="single" w:sz="4" w:space="0" w:color="auto"/>
            </w:tcBorders>
          </w:tcPr>
          <w:p w14:paraId="5E3803C5" w14:textId="3FC49DCA" w:rsidR="007F1131" w:rsidRPr="008F4EF5" w:rsidRDefault="00036BFE" w:rsidP="002E3EF5">
            <w:pPr>
              <w:pStyle w:val="Liste1"/>
              <w:numPr>
                <w:ilvl w:val="0"/>
                <w:numId w:val="0"/>
              </w:numPr>
              <w:tabs>
                <w:tab w:val="left" w:pos="720"/>
              </w:tabs>
              <w:spacing w:before="120" w:after="120"/>
              <w:rPr>
                <w:rFonts w:cs="Arial"/>
              </w:rPr>
            </w:pPr>
            <w:r w:rsidRPr="008F4EF5">
              <w:rPr>
                <w:rFonts w:cs="Arial"/>
              </w:rPr>
              <w:t xml:space="preserve">[Die wesentliche Projektrolle </w:t>
            </w:r>
            <w:r w:rsidR="00C645AB" w:rsidRPr="008F4EF5">
              <w:rPr>
                <w:rFonts w:cs="Arial"/>
              </w:rPr>
              <w:t>des Mitarbeiters</w:t>
            </w:r>
            <w:r w:rsidRPr="008F4EF5">
              <w:rPr>
                <w:rFonts w:cs="Arial"/>
              </w:rPr>
              <w:t xml:space="preserve"> i</w:t>
            </w:r>
            <w:r w:rsidR="00E323D9" w:rsidRPr="008F4EF5">
              <w:rPr>
                <w:rFonts w:cs="Arial"/>
              </w:rPr>
              <w:t>m Referenzprojekt]</w:t>
            </w:r>
          </w:p>
        </w:tc>
      </w:tr>
      <w:tr w:rsidR="007F1131" w:rsidRPr="008F4EF5" w14:paraId="6CD09144" w14:textId="77777777" w:rsidTr="489BCDAF">
        <w:tc>
          <w:tcPr>
            <w:tcW w:w="9833" w:type="dxa"/>
            <w:gridSpan w:val="2"/>
            <w:tcBorders>
              <w:top w:val="single" w:sz="4" w:space="0" w:color="auto"/>
              <w:left w:val="single" w:sz="4" w:space="0" w:color="auto"/>
              <w:bottom w:val="single" w:sz="4" w:space="0" w:color="auto"/>
            </w:tcBorders>
            <w:shd w:val="clear" w:color="auto" w:fill="D9D9D9" w:themeFill="background1" w:themeFillShade="D9"/>
          </w:tcPr>
          <w:p w14:paraId="543FFB13" w14:textId="77777777" w:rsidR="007F1131" w:rsidRPr="008F4EF5" w:rsidRDefault="007F1131" w:rsidP="002E3EF5">
            <w:pPr>
              <w:spacing w:before="120" w:after="120"/>
              <w:rPr>
                <w:rFonts w:ascii="Arial" w:hAnsi="Arial" w:cs="Arial"/>
                <w:b/>
                <w:color w:val="000000"/>
                <w:sz w:val="22"/>
                <w:szCs w:val="22"/>
              </w:rPr>
            </w:pPr>
            <w:r w:rsidRPr="008F4EF5">
              <w:rPr>
                <w:rFonts w:ascii="Arial" w:hAnsi="Arial" w:cs="Arial"/>
                <w:b/>
                <w:color w:val="000000"/>
                <w:sz w:val="22"/>
                <w:szCs w:val="22"/>
              </w:rPr>
              <w:t>Erläuterung der geforderten Fachkenntnisse gemäß Kriterienkatalog</w:t>
            </w:r>
          </w:p>
          <w:p w14:paraId="42FFDD10" w14:textId="2F94DB93" w:rsidR="007F1131" w:rsidRPr="008F4EF5" w:rsidRDefault="007F1131" w:rsidP="007F1131">
            <w:pPr>
              <w:spacing w:before="120" w:after="120"/>
              <w:rPr>
                <w:rFonts w:ascii="Arial" w:hAnsi="Arial" w:cs="Arial"/>
                <w:i/>
                <w:color w:val="000000"/>
                <w:sz w:val="22"/>
                <w:szCs w:val="22"/>
              </w:rPr>
            </w:pPr>
            <w:r w:rsidRPr="008F4EF5">
              <w:rPr>
                <w:rFonts w:ascii="Arial" w:hAnsi="Arial" w:cs="Arial"/>
                <w:i/>
                <w:color w:val="000000"/>
                <w:sz w:val="22"/>
                <w:szCs w:val="22"/>
              </w:rPr>
              <w:t>Aus dem Kriterienkatalog kann entnommen werden, welche der hier aufgeführten Kriterien für alle Mitarbeiter (die für dieses Profil angeboten werden) nachgewiesen werden müssen und für welche Kriterien der Nachweis durch einen Mitarbeiter ausreicht.</w:t>
            </w:r>
          </w:p>
        </w:tc>
      </w:tr>
      <w:tr w:rsidR="007F1131" w:rsidRPr="008F4EF5" w14:paraId="561CE0F5" w14:textId="77777777" w:rsidTr="489BCDAF">
        <w:tc>
          <w:tcPr>
            <w:tcW w:w="4959" w:type="dxa"/>
            <w:tcBorders>
              <w:top w:val="single" w:sz="4" w:space="0" w:color="auto"/>
              <w:left w:val="single" w:sz="4" w:space="0" w:color="auto"/>
              <w:bottom w:val="single" w:sz="4" w:space="0" w:color="auto"/>
            </w:tcBorders>
            <w:shd w:val="clear" w:color="auto" w:fill="D9D9D9" w:themeFill="background1" w:themeFillShade="D9"/>
          </w:tcPr>
          <w:p w14:paraId="551958AC" w14:textId="78EAF7DF" w:rsidR="007F1131" w:rsidRPr="008F4EF5" w:rsidRDefault="00036BFE" w:rsidP="00B43870">
            <w:pPr>
              <w:pStyle w:val="Liste1"/>
              <w:numPr>
                <w:ilvl w:val="0"/>
                <w:numId w:val="0"/>
              </w:numPr>
              <w:tabs>
                <w:tab w:val="left" w:pos="720"/>
              </w:tabs>
              <w:spacing w:before="120" w:after="120"/>
              <w:rPr>
                <w:rFonts w:cs="Arial"/>
                <w:b/>
                <w:color w:val="000000"/>
              </w:rPr>
            </w:pPr>
            <w:r w:rsidRPr="008F4EF5">
              <w:rPr>
                <w:rFonts w:cs="Arial"/>
                <w:b/>
                <w:color w:val="000000"/>
              </w:rPr>
              <w:t>1.</w:t>
            </w:r>
            <w:r w:rsidR="005D6142">
              <w:rPr>
                <w:rFonts w:cs="Arial"/>
                <w:b/>
                <w:color w:val="000000"/>
              </w:rPr>
              <w:t>4</w:t>
            </w:r>
            <w:r w:rsidRPr="008F4EF5">
              <w:rPr>
                <w:rFonts w:cs="Arial"/>
                <w:b/>
                <w:color w:val="000000"/>
              </w:rPr>
              <w:t>.Sen.2 Erfahrungen und Kenntnisse</w:t>
            </w:r>
            <w:r w:rsidR="008A6F44">
              <w:rPr>
                <w:rFonts w:cs="Arial"/>
                <w:b/>
                <w:color w:val="000000"/>
              </w:rPr>
              <w:t xml:space="preserve"> </w:t>
            </w:r>
            <w:r w:rsidRPr="008F4EF5">
              <w:rPr>
                <w:rFonts w:cs="Arial"/>
                <w:b/>
                <w:color w:val="000000"/>
              </w:rPr>
              <w:t xml:space="preserve">SAP </w:t>
            </w:r>
            <w:r w:rsidR="006C4720">
              <w:rPr>
                <w:rFonts w:cs="Arial"/>
                <w:b/>
                <w:color w:val="000000"/>
              </w:rPr>
              <w:t>Identity Management (IDM)</w:t>
            </w:r>
          </w:p>
        </w:tc>
        <w:tc>
          <w:tcPr>
            <w:tcW w:w="4874" w:type="dxa"/>
            <w:tcBorders>
              <w:top w:val="single" w:sz="4" w:space="0" w:color="auto"/>
              <w:left w:val="single" w:sz="4" w:space="0" w:color="auto"/>
              <w:bottom w:val="single" w:sz="4" w:space="0" w:color="auto"/>
            </w:tcBorders>
          </w:tcPr>
          <w:p w14:paraId="49BF9751" w14:textId="0A15CBCE" w:rsidR="007F1131" w:rsidRPr="00215BB6" w:rsidRDefault="00036BFE" w:rsidP="007F1131">
            <w:pPr>
              <w:spacing w:before="120" w:after="120"/>
              <w:rPr>
                <w:rFonts w:ascii="Arial" w:hAnsi="Arial" w:cs="Arial"/>
                <w:bCs/>
                <w:color w:val="000000"/>
                <w:sz w:val="22"/>
                <w:szCs w:val="22"/>
              </w:rPr>
            </w:pPr>
            <w:r w:rsidRPr="00215BB6">
              <w:rPr>
                <w:rFonts w:ascii="Arial" w:hAnsi="Arial" w:cs="Arial"/>
                <w:bCs/>
                <w:color w:val="000000"/>
                <w:sz w:val="22"/>
                <w:szCs w:val="22"/>
              </w:rPr>
              <w:t>[Bitte erläutern]</w:t>
            </w:r>
          </w:p>
        </w:tc>
      </w:tr>
      <w:tr w:rsidR="007F1131" w:rsidRPr="008F4EF5" w14:paraId="4EF17A23" w14:textId="77777777" w:rsidTr="489BCDAF">
        <w:tc>
          <w:tcPr>
            <w:tcW w:w="4959" w:type="dxa"/>
            <w:tcBorders>
              <w:top w:val="single" w:sz="4" w:space="0" w:color="auto"/>
              <w:left w:val="single" w:sz="4" w:space="0" w:color="auto"/>
              <w:bottom w:val="single" w:sz="4" w:space="0" w:color="auto"/>
            </w:tcBorders>
            <w:shd w:val="clear" w:color="auto" w:fill="D9D9D9" w:themeFill="background1" w:themeFillShade="D9"/>
          </w:tcPr>
          <w:p w14:paraId="42C1CC65" w14:textId="11DFDFDE" w:rsidR="007F1131" w:rsidRPr="008F4EF5" w:rsidRDefault="00036BFE" w:rsidP="00B43870">
            <w:pPr>
              <w:pStyle w:val="Liste1"/>
              <w:numPr>
                <w:ilvl w:val="0"/>
                <w:numId w:val="0"/>
              </w:numPr>
              <w:tabs>
                <w:tab w:val="left" w:pos="720"/>
              </w:tabs>
              <w:spacing w:before="120" w:after="120"/>
              <w:rPr>
                <w:rFonts w:cs="Arial"/>
                <w:b/>
                <w:color w:val="000000"/>
              </w:rPr>
            </w:pPr>
            <w:r w:rsidRPr="008F4EF5">
              <w:rPr>
                <w:rFonts w:cs="Arial"/>
                <w:b/>
                <w:color w:val="000000"/>
              </w:rPr>
              <w:t>1.</w:t>
            </w:r>
            <w:r w:rsidR="005D6142">
              <w:rPr>
                <w:rFonts w:cs="Arial"/>
                <w:b/>
                <w:color w:val="000000"/>
              </w:rPr>
              <w:t>4</w:t>
            </w:r>
            <w:r w:rsidRPr="008F4EF5">
              <w:rPr>
                <w:rFonts w:cs="Arial"/>
                <w:b/>
                <w:color w:val="000000"/>
              </w:rPr>
              <w:t xml:space="preserve">.Sen.3 Erfahrungen und Kenntnisse SAP </w:t>
            </w:r>
            <w:r w:rsidR="006C4720">
              <w:rPr>
                <w:rFonts w:cs="Arial"/>
                <w:b/>
                <w:color w:val="000000"/>
              </w:rPr>
              <w:t>Konfiguration GRC</w:t>
            </w:r>
          </w:p>
        </w:tc>
        <w:tc>
          <w:tcPr>
            <w:tcW w:w="4874" w:type="dxa"/>
            <w:tcBorders>
              <w:top w:val="single" w:sz="4" w:space="0" w:color="auto"/>
              <w:left w:val="single" w:sz="4" w:space="0" w:color="auto"/>
              <w:bottom w:val="single" w:sz="4" w:space="0" w:color="auto"/>
            </w:tcBorders>
          </w:tcPr>
          <w:p w14:paraId="1FCB2259" w14:textId="76706593" w:rsidR="007F1131" w:rsidRPr="00215BB6" w:rsidRDefault="00036BFE" w:rsidP="007F1131">
            <w:pPr>
              <w:spacing w:before="120" w:after="120"/>
              <w:rPr>
                <w:rFonts w:ascii="Arial" w:hAnsi="Arial" w:cs="Arial"/>
                <w:bCs/>
                <w:color w:val="000000"/>
                <w:sz w:val="22"/>
                <w:szCs w:val="22"/>
              </w:rPr>
            </w:pPr>
            <w:r w:rsidRPr="00215BB6">
              <w:rPr>
                <w:rFonts w:ascii="Arial" w:hAnsi="Arial" w:cs="Arial"/>
                <w:bCs/>
                <w:color w:val="000000"/>
                <w:sz w:val="22"/>
                <w:szCs w:val="22"/>
              </w:rPr>
              <w:t>[Bitte erläutern]</w:t>
            </w:r>
          </w:p>
        </w:tc>
      </w:tr>
    </w:tbl>
    <w:p w14:paraId="5B0E887E" w14:textId="1558B9F4" w:rsidR="0077308A" w:rsidRPr="008F4EF5" w:rsidRDefault="0077308A" w:rsidP="0077308A">
      <w:pPr>
        <w:rPr>
          <w:rFonts w:ascii="Arial" w:hAnsi="Arial" w:cs="Arial"/>
          <w:sz w:val="22"/>
          <w:szCs w:val="22"/>
        </w:rPr>
      </w:pPr>
    </w:p>
    <w:p w14:paraId="4378E4C9" w14:textId="34C7983B" w:rsidR="00D36BAF" w:rsidRPr="008F4EF5" w:rsidRDefault="00D36BAF" w:rsidP="00D36BAF">
      <w:pPr>
        <w:tabs>
          <w:tab w:val="left" w:pos="6465"/>
        </w:tabs>
        <w:rPr>
          <w:rFonts w:ascii="Arial" w:hAnsi="Arial" w:cs="Arial"/>
          <w:sz w:val="22"/>
          <w:szCs w:val="22"/>
        </w:rPr>
      </w:pPr>
    </w:p>
    <w:sectPr w:rsidR="00D36BAF" w:rsidRPr="008F4EF5" w:rsidSect="00240CC2">
      <w:headerReference w:type="even" r:id="rId11"/>
      <w:headerReference w:type="default" r:id="rId12"/>
      <w:footerReference w:type="even" r:id="rId13"/>
      <w:footerReference w:type="default" r:id="rId14"/>
      <w:headerReference w:type="first" r:id="rId15"/>
      <w:footerReference w:type="first" r:id="rId16"/>
      <w:footnotePr>
        <w:pos w:val="beneathText"/>
      </w:footnotePr>
      <w:pgSz w:w="11905" w:h="16837"/>
      <w:pgMar w:top="1134" w:right="1134" w:bottom="1134" w:left="993" w:header="397"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D4A2E0" w14:textId="77777777" w:rsidR="00236A44" w:rsidRDefault="00236A44">
      <w:r>
        <w:separator/>
      </w:r>
    </w:p>
  </w:endnote>
  <w:endnote w:type="continuationSeparator" w:id="0">
    <w:p w14:paraId="0B1F2F24" w14:textId="77777777" w:rsidR="00236A44" w:rsidRDefault="00236A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w:altName w:val="Calibri"/>
    <w:charset w:val="00"/>
    <w:family w:val="swiss"/>
    <w:pitch w:val="variable"/>
    <w:sig w:usb0="80000287" w:usb1="00000000" w:usb2="00000000" w:usb3="00000000" w:csb0="0000000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RotisSemiSans">
    <w:altName w:val="Calibri"/>
    <w:panose1 w:val="00000000000000000000"/>
    <w:charset w:val="00"/>
    <w:family w:val="swiss"/>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3D20CC" w14:textId="77777777" w:rsidR="0000490F" w:rsidRDefault="0000490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36527864"/>
      <w:docPartObj>
        <w:docPartGallery w:val="Page Numbers (Bottom of Page)"/>
        <w:docPartUnique/>
      </w:docPartObj>
    </w:sdtPr>
    <w:sdtContent>
      <w:sdt>
        <w:sdtPr>
          <w:id w:val="-715201848"/>
          <w:docPartObj>
            <w:docPartGallery w:val="Page Numbers (Top of Page)"/>
            <w:docPartUnique/>
          </w:docPartObj>
        </w:sdtPr>
        <w:sdtContent>
          <w:p w14:paraId="15AD1488" w14:textId="4B2FF50F" w:rsidR="00D62FAD" w:rsidRDefault="00D62FAD">
            <w:pPr>
              <w:pStyle w:val="Fuzeile"/>
              <w:jc w:val="right"/>
            </w:pPr>
            <w:r w:rsidRPr="00690AAF">
              <w:rPr>
                <w:rFonts w:ascii="Century Gothic" w:hAnsi="Century Gothic"/>
                <w:sz w:val="20"/>
              </w:rPr>
              <w:t xml:space="preserve">Seite </w:t>
            </w:r>
            <w:r w:rsidRPr="00690AAF">
              <w:rPr>
                <w:rFonts w:ascii="Century Gothic" w:hAnsi="Century Gothic"/>
                <w:b/>
                <w:bCs/>
                <w:sz w:val="20"/>
              </w:rPr>
              <w:fldChar w:fldCharType="begin"/>
            </w:r>
            <w:r w:rsidRPr="00690AAF">
              <w:rPr>
                <w:rFonts w:ascii="Century Gothic" w:hAnsi="Century Gothic"/>
                <w:b/>
                <w:bCs/>
                <w:sz w:val="20"/>
              </w:rPr>
              <w:instrText>PAGE</w:instrText>
            </w:r>
            <w:r w:rsidRPr="00690AAF">
              <w:rPr>
                <w:rFonts w:ascii="Century Gothic" w:hAnsi="Century Gothic"/>
                <w:b/>
                <w:bCs/>
                <w:sz w:val="20"/>
              </w:rPr>
              <w:fldChar w:fldCharType="separate"/>
            </w:r>
            <w:r w:rsidR="00A9715E">
              <w:rPr>
                <w:rFonts w:ascii="Century Gothic" w:hAnsi="Century Gothic"/>
                <w:b/>
                <w:bCs/>
                <w:noProof/>
                <w:sz w:val="20"/>
              </w:rPr>
              <w:t>6</w:t>
            </w:r>
            <w:r w:rsidRPr="00690AAF">
              <w:rPr>
                <w:rFonts w:ascii="Century Gothic" w:hAnsi="Century Gothic"/>
                <w:b/>
                <w:bCs/>
                <w:sz w:val="20"/>
              </w:rPr>
              <w:fldChar w:fldCharType="end"/>
            </w:r>
            <w:r w:rsidRPr="00690AAF">
              <w:rPr>
                <w:rFonts w:ascii="Century Gothic" w:hAnsi="Century Gothic"/>
                <w:sz w:val="20"/>
              </w:rPr>
              <w:t xml:space="preserve"> von </w:t>
            </w:r>
            <w:r w:rsidRPr="00690AAF">
              <w:rPr>
                <w:rFonts w:ascii="Century Gothic" w:hAnsi="Century Gothic"/>
                <w:b/>
                <w:bCs/>
                <w:sz w:val="20"/>
              </w:rPr>
              <w:fldChar w:fldCharType="begin"/>
            </w:r>
            <w:r w:rsidRPr="00690AAF">
              <w:rPr>
                <w:rFonts w:ascii="Century Gothic" w:hAnsi="Century Gothic"/>
                <w:b/>
                <w:bCs/>
                <w:sz w:val="20"/>
              </w:rPr>
              <w:instrText>NUMPAGES</w:instrText>
            </w:r>
            <w:r w:rsidRPr="00690AAF">
              <w:rPr>
                <w:rFonts w:ascii="Century Gothic" w:hAnsi="Century Gothic"/>
                <w:b/>
                <w:bCs/>
                <w:sz w:val="20"/>
              </w:rPr>
              <w:fldChar w:fldCharType="separate"/>
            </w:r>
            <w:r w:rsidR="00A9715E">
              <w:rPr>
                <w:rFonts w:ascii="Century Gothic" w:hAnsi="Century Gothic"/>
                <w:b/>
                <w:bCs/>
                <w:noProof/>
                <w:sz w:val="20"/>
              </w:rPr>
              <w:t>6</w:t>
            </w:r>
            <w:r w:rsidRPr="00690AAF">
              <w:rPr>
                <w:rFonts w:ascii="Century Gothic" w:hAnsi="Century Gothic"/>
                <w:b/>
                <w:bCs/>
                <w:sz w:val="20"/>
              </w:rPr>
              <w:fldChar w:fldCharType="end"/>
            </w:r>
          </w:p>
        </w:sdtContent>
      </w:sdt>
    </w:sdtContent>
  </w:sdt>
  <w:p w14:paraId="2D30F880" w14:textId="77777777" w:rsidR="00D62FAD" w:rsidRDefault="00D62FAD">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34DD6" w14:textId="77777777" w:rsidR="0000490F" w:rsidRDefault="0000490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018F42" w14:textId="77777777" w:rsidR="00236A44" w:rsidRDefault="00236A44">
      <w:r>
        <w:separator/>
      </w:r>
    </w:p>
  </w:footnote>
  <w:footnote w:type="continuationSeparator" w:id="0">
    <w:p w14:paraId="7A53B987" w14:textId="77777777" w:rsidR="00236A44" w:rsidRDefault="00236A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18604" w14:textId="77777777" w:rsidR="0000490F" w:rsidRDefault="0000490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52" w:type="dxa"/>
      <w:tblInd w:w="57" w:type="dxa"/>
      <w:tblBorders>
        <w:bottom w:val="single" w:sz="6" w:space="0" w:color="auto"/>
      </w:tblBorders>
      <w:tblLayout w:type="fixed"/>
      <w:tblCellMar>
        <w:left w:w="70" w:type="dxa"/>
        <w:bottom w:w="68" w:type="dxa"/>
        <w:right w:w="70" w:type="dxa"/>
      </w:tblCellMar>
      <w:tblLook w:val="0000" w:firstRow="0" w:lastRow="0" w:firstColumn="0" w:lastColumn="0" w:noHBand="0" w:noVBand="0"/>
    </w:tblPr>
    <w:tblGrid>
      <w:gridCol w:w="8165"/>
      <w:gridCol w:w="1587"/>
    </w:tblGrid>
    <w:tr w:rsidR="00D16F62" w:rsidRPr="00A058B1" w14:paraId="6436BF30" w14:textId="77777777" w:rsidTr="00D16F62">
      <w:trPr>
        <w:cantSplit/>
        <w:trHeight w:val="709"/>
      </w:trPr>
      <w:tc>
        <w:tcPr>
          <w:tcW w:w="8165" w:type="dxa"/>
          <w:vAlign w:val="bottom"/>
        </w:tcPr>
        <w:p w14:paraId="436B4150" w14:textId="340F4FA4" w:rsidR="00D16F62" w:rsidRDefault="00D16F62" w:rsidP="00CA276C">
          <w:pPr>
            <w:pStyle w:val="Kopfzeile"/>
            <w:spacing w:after="120"/>
            <w:rPr>
              <w:rFonts w:ascii="Arial" w:hAnsi="Arial" w:cs="Arial"/>
              <w:sz w:val="22"/>
            </w:rPr>
          </w:pPr>
          <w:bookmarkStart w:id="0" w:name="_Hlk528601257"/>
          <w:r w:rsidRPr="00CA276C">
            <w:rPr>
              <w:rFonts w:ascii="Arial" w:hAnsi="Arial" w:cs="Arial"/>
              <w:sz w:val="22"/>
            </w:rPr>
            <w:t xml:space="preserve">Profil </w:t>
          </w:r>
          <w:r w:rsidR="003F7685">
            <w:rPr>
              <w:rFonts w:ascii="Arial" w:hAnsi="Arial" w:cs="Arial"/>
              <w:sz w:val="22"/>
            </w:rPr>
            <w:t>1.</w:t>
          </w:r>
          <w:r w:rsidR="0000490F">
            <w:rPr>
              <w:rFonts w:ascii="Arial" w:hAnsi="Arial" w:cs="Arial"/>
              <w:sz w:val="22"/>
            </w:rPr>
            <w:t>4</w:t>
          </w:r>
          <w:r w:rsidRPr="00CA276C">
            <w:rPr>
              <w:rFonts w:ascii="Arial" w:hAnsi="Arial" w:cs="Arial"/>
              <w:sz w:val="22"/>
            </w:rPr>
            <w:t xml:space="preserve"> – Profilreferenzen </w:t>
          </w:r>
          <w:r w:rsidR="003F7685">
            <w:rPr>
              <w:rFonts w:ascii="Arial" w:hAnsi="Arial" w:cs="Arial"/>
              <w:sz w:val="22"/>
            </w:rPr>
            <w:t xml:space="preserve">SAP </w:t>
          </w:r>
          <w:r w:rsidR="006C4720">
            <w:rPr>
              <w:rFonts w:ascii="Arial" w:hAnsi="Arial" w:cs="Arial"/>
              <w:sz w:val="22"/>
            </w:rPr>
            <w:t>Berechtigungen und GRC/IDM Anwendungsexperte</w:t>
          </w:r>
          <w:r w:rsidRPr="00CA276C">
            <w:rPr>
              <w:rFonts w:ascii="Arial" w:hAnsi="Arial" w:cs="Arial"/>
              <w:sz w:val="22"/>
            </w:rPr>
            <w:t xml:space="preserve"> </w:t>
          </w:r>
          <w:r w:rsidR="003F7685">
            <w:rPr>
              <w:rFonts w:ascii="Arial" w:hAnsi="Arial" w:cs="Arial"/>
              <w:sz w:val="22"/>
            </w:rPr>
            <w:t>Senior</w:t>
          </w:r>
          <w:r w:rsidRPr="00CA276C">
            <w:rPr>
              <w:rFonts w:ascii="Arial" w:hAnsi="Arial" w:cs="Arial"/>
              <w:sz w:val="22"/>
            </w:rPr>
            <w:t xml:space="preserve"> </w:t>
          </w:r>
        </w:p>
        <w:p w14:paraId="7D166C78" w14:textId="0537E93A" w:rsidR="00D16F62" w:rsidRPr="00CA276C" w:rsidRDefault="00D16F62" w:rsidP="00CA276C">
          <w:pPr>
            <w:pStyle w:val="Kopfzeile"/>
            <w:rPr>
              <w:sz w:val="22"/>
            </w:rPr>
          </w:pPr>
          <w:r w:rsidRPr="00CA276C">
            <w:rPr>
              <w:rFonts w:ascii="Arial" w:hAnsi="Arial" w:cs="Arial"/>
              <w:sz w:val="22"/>
            </w:rPr>
            <w:t>Rahmenvertrag Beratungs- und Entwicklungsleistungen (D)</w:t>
          </w:r>
          <w:proofErr w:type="spellStart"/>
          <w:r w:rsidRPr="00CA276C">
            <w:rPr>
              <w:rFonts w:ascii="Arial" w:hAnsi="Arial" w:cs="Arial"/>
              <w:sz w:val="22"/>
            </w:rPr>
            <w:t>einSAP</w:t>
          </w:r>
          <w:proofErr w:type="spellEnd"/>
          <w:r w:rsidR="008A6F44">
            <w:rPr>
              <w:rFonts w:ascii="Arial" w:hAnsi="Arial" w:cs="Arial"/>
              <w:sz w:val="22"/>
            </w:rPr>
            <w:t>/IVZ</w:t>
          </w:r>
        </w:p>
      </w:tc>
      <w:tc>
        <w:tcPr>
          <w:tcW w:w="1587" w:type="dxa"/>
          <w:vAlign w:val="bottom"/>
        </w:tcPr>
        <w:p w14:paraId="604C2510" w14:textId="571E69DA" w:rsidR="00D16F62" w:rsidRPr="00A058B1" w:rsidRDefault="00D16F62" w:rsidP="00CA276C">
          <w:pPr>
            <w:pStyle w:val="Kopfzeile"/>
          </w:pPr>
          <w:r>
            <w:rPr>
              <w:noProof/>
            </w:rPr>
            <w:drawing>
              <wp:inline distT="0" distB="0" distL="0" distR="0" wp14:anchorId="44CFA264" wp14:editId="6AE4E378">
                <wp:extent cx="583924" cy="357505"/>
                <wp:effectExtent l="0" t="0" r="6985" b="4445"/>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83924" cy="357505"/>
                        </a:xfrm>
                        <a:prstGeom prst="rect">
                          <a:avLst/>
                        </a:prstGeom>
                        <a:noFill/>
                        <a:ln>
                          <a:noFill/>
                        </a:ln>
                      </pic:spPr>
                    </pic:pic>
                  </a:graphicData>
                </a:graphic>
              </wp:inline>
            </w:drawing>
          </w:r>
        </w:p>
      </w:tc>
    </w:tr>
    <w:bookmarkEnd w:id="0"/>
  </w:tbl>
  <w:p w14:paraId="6DE2AEDA" w14:textId="77777777" w:rsidR="00D62FAD" w:rsidRDefault="00D62FAD" w:rsidP="00CA276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26678C" w14:textId="77777777" w:rsidR="0000490F" w:rsidRDefault="0000490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berschrift1"/>
      <w:lvlText w:val="%1"/>
      <w:lvlJc w:val="left"/>
      <w:pPr>
        <w:tabs>
          <w:tab w:val="num" w:pos="432"/>
        </w:tabs>
        <w:ind w:left="432" w:hanging="432"/>
      </w:pPr>
    </w:lvl>
    <w:lvl w:ilvl="1">
      <w:start w:val="1"/>
      <w:numFmt w:val="decimal"/>
      <w:pStyle w:val="berschrift2"/>
      <w:lvlText w:val="%1.%2"/>
      <w:lvlJc w:val="left"/>
      <w:pPr>
        <w:tabs>
          <w:tab w:val="num" w:pos="576"/>
        </w:tabs>
        <w:ind w:left="576" w:hanging="576"/>
      </w:pPr>
    </w:lvl>
    <w:lvl w:ilvl="2">
      <w:start w:val="2"/>
      <w:numFmt w:val="decimal"/>
      <w:pStyle w:val="berschrift3"/>
      <w:lvlText w:val="%1.%2.%3"/>
      <w:lvlJc w:val="left"/>
      <w:pPr>
        <w:tabs>
          <w:tab w:val="num" w:pos="709"/>
        </w:tabs>
        <w:ind w:left="709" w:hanging="709"/>
      </w:pPr>
    </w:lvl>
    <w:lvl w:ilvl="3">
      <w:start w:val="1"/>
      <w:numFmt w:val="decimal"/>
      <w:pStyle w:val="berschrift4"/>
      <w:lvlText w:val="%1.%2.%3.%4"/>
      <w:lvlJc w:val="left"/>
      <w:pPr>
        <w:tabs>
          <w:tab w:val="num" w:pos="864"/>
        </w:tabs>
        <w:ind w:left="864" w:hanging="864"/>
      </w:pPr>
    </w:lvl>
    <w:lvl w:ilvl="4">
      <w:start w:val="1"/>
      <w:numFmt w:val="decimal"/>
      <w:pStyle w:val="berschrift5"/>
      <w:lvlText w:val="%1.%2.%3.%4.%5"/>
      <w:lvlJc w:val="left"/>
      <w:pPr>
        <w:tabs>
          <w:tab w:val="num" w:pos="1008"/>
        </w:tabs>
        <w:ind w:left="1008" w:hanging="1008"/>
      </w:pPr>
    </w:lvl>
    <w:lvl w:ilvl="5">
      <w:start w:val="1"/>
      <w:numFmt w:val="decimal"/>
      <w:pStyle w:val="berschrift6"/>
      <w:lvlText w:val="%1.%2.%3.%4.%5.%6"/>
      <w:lvlJc w:val="left"/>
      <w:pPr>
        <w:tabs>
          <w:tab w:val="num" w:pos="1152"/>
        </w:tabs>
        <w:ind w:left="1152" w:hanging="1152"/>
      </w:pPr>
    </w:lvl>
    <w:lvl w:ilvl="6">
      <w:start w:val="1"/>
      <w:numFmt w:val="decimal"/>
      <w:pStyle w:val="berschrift7"/>
      <w:lvlText w:val="%1.%2.%3.%4.%5.%6.%7"/>
      <w:lvlJc w:val="left"/>
      <w:pPr>
        <w:tabs>
          <w:tab w:val="num" w:pos="1296"/>
        </w:tabs>
        <w:ind w:left="1296" w:hanging="1296"/>
      </w:pPr>
    </w:lvl>
    <w:lvl w:ilvl="7">
      <w:start w:val="1"/>
      <w:numFmt w:val="decimal"/>
      <w:pStyle w:val="berschrift8"/>
      <w:lvlText w:val="%1.%2.%3.%4.%5.%6.%7.%8"/>
      <w:lvlJc w:val="left"/>
      <w:pPr>
        <w:tabs>
          <w:tab w:val="num" w:pos="1440"/>
        </w:tabs>
        <w:ind w:left="1440" w:hanging="1440"/>
      </w:pPr>
    </w:lvl>
    <w:lvl w:ilvl="8">
      <w:start w:val="1"/>
      <w:numFmt w:val="decimal"/>
      <w:pStyle w:val="berschrift9"/>
      <w:lvlText w:val="%1.%2.%3.%4.%5.%6.%7.%8.%9"/>
      <w:lvlJc w:val="left"/>
      <w:pPr>
        <w:tabs>
          <w:tab w:val="num" w:pos="1584"/>
        </w:tabs>
        <w:ind w:left="1584" w:hanging="1584"/>
      </w:pPr>
    </w:lvl>
  </w:abstractNum>
  <w:abstractNum w:abstractNumId="1" w15:restartNumberingAfterBreak="0">
    <w:nsid w:val="00000002"/>
    <w:multiLevelType w:val="singleLevel"/>
    <w:tmpl w:val="00000002"/>
    <w:name w:val="WW8Num3"/>
    <w:lvl w:ilvl="0">
      <w:start w:val="1"/>
      <w:numFmt w:val="decimal"/>
      <w:lvlText w:val="TA %1"/>
      <w:lvlJc w:val="left"/>
      <w:pPr>
        <w:tabs>
          <w:tab w:val="num" w:pos="720"/>
        </w:tabs>
        <w:ind w:left="720" w:hanging="436"/>
      </w:pPr>
    </w:lvl>
  </w:abstractNum>
  <w:abstractNum w:abstractNumId="2" w15:restartNumberingAfterBreak="0">
    <w:nsid w:val="00000003"/>
    <w:multiLevelType w:val="singleLevel"/>
    <w:tmpl w:val="29FE7A2A"/>
    <w:name w:val="WW8Num4"/>
    <w:lvl w:ilvl="0">
      <w:start w:val="1"/>
      <w:numFmt w:val="decimal"/>
      <w:lvlText w:val="EA %1"/>
      <w:lvlJc w:val="left"/>
      <w:pPr>
        <w:tabs>
          <w:tab w:val="num" w:pos="436"/>
        </w:tabs>
        <w:ind w:left="436" w:hanging="436"/>
      </w:pPr>
      <w:rPr>
        <w:rFonts w:hint="default"/>
      </w:rPr>
    </w:lvl>
  </w:abstractNum>
  <w:abstractNum w:abstractNumId="3" w15:restartNumberingAfterBreak="0">
    <w:nsid w:val="00000004"/>
    <w:multiLevelType w:val="singleLevel"/>
    <w:tmpl w:val="00000004"/>
    <w:name w:val="WW8Num20"/>
    <w:lvl w:ilvl="0">
      <w:start w:val="1"/>
      <w:numFmt w:val="decimal"/>
      <w:lvlText w:val="FA %1"/>
      <w:lvlJc w:val="left"/>
      <w:pPr>
        <w:tabs>
          <w:tab w:val="num" w:pos="720"/>
        </w:tabs>
        <w:ind w:left="720" w:hanging="436"/>
      </w:pPr>
    </w:lvl>
  </w:abstractNum>
  <w:abstractNum w:abstractNumId="4" w15:restartNumberingAfterBreak="0">
    <w:nsid w:val="00000006"/>
    <w:multiLevelType w:val="singleLevel"/>
    <w:tmpl w:val="00000006"/>
    <w:name w:val="WW8Num14"/>
    <w:lvl w:ilvl="0">
      <w:start w:val="1"/>
      <w:numFmt w:val="decimal"/>
      <w:lvlText w:val="%1."/>
      <w:lvlJc w:val="left"/>
      <w:pPr>
        <w:tabs>
          <w:tab w:val="num" w:pos="720"/>
        </w:tabs>
        <w:ind w:left="720" w:hanging="360"/>
      </w:pPr>
      <w:rPr>
        <w:rFonts w:ascii="Arial" w:hAnsi="Arial" w:cs="Arial"/>
        <w:color w:val="000000"/>
      </w:rPr>
    </w:lvl>
  </w:abstractNum>
  <w:abstractNum w:abstractNumId="5" w15:restartNumberingAfterBreak="0">
    <w:nsid w:val="11F649FC"/>
    <w:multiLevelType w:val="hybridMultilevel"/>
    <w:tmpl w:val="2B42C80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1AC7EE1"/>
    <w:multiLevelType w:val="hybridMultilevel"/>
    <w:tmpl w:val="2924AD26"/>
    <w:lvl w:ilvl="0" w:tplc="23D4C9C8">
      <w:start w:val="1"/>
      <w:numFmt w:val="bullet"/>
      <w:pStyle w:val="Liste1"/>
      <w:lvlText w:val=""/>
      <w:lvlJc w:val="left"/>
      <w:pPr>
        <w:ind w:left="720" w:hanging="360"/>
      </w:pPr>
      <w:rPr>
        <w:rFonts w:ascii="Symbol" w:hAnsi="Symbol" w:hint="default"/>
        <w:color w:val="003F80"/>
        <w:spacing w:val="0"/>
        <w:w w:val="100"/>
        <w:kern w:val="0"/>
        <w:position w:val="0"/>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BD24BE6"/>
    <w:multiLevelType w:val="hybridMultilevel"/>
    <w:tmpl w:val="ED9C3FC0"/>
    <w:name w:val="WW8Num42"/>
    <w:lvl w:ilvl="0" w:tplc="EEA0371A">
      <w:start w:val="1"/>
      <w:numFmt w:val="decimal"/>
      <w:lvlText w:val="EA %1"/>
      <w:lvlJc w:val="left"/>
      <w:pPr>
        <w:tabs>
          <w:tab w:val="num" w:pos="436"/>
        </w:tabs>
        <w:ind w:left="436" w:hanging="436"/>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2116214"/>
    <w:multiLevelType w:val="hybridMultilevel"/>
    <w:tmpl w:val="C5C4A8A2"/>
    <w:name w:val="WW8Num202"/>
    <w:lvl w:ilvl="0" w:tplc="ECA05B28">
      <w:start w:val="1"/>
      <w:numFmt w:val="decimal"/>
      <w:lvlText w:val="TA %1"/>
      <w:lvlJc w:val="left"/>
      <w:pPr>
        <w:tabs>
          <w:tab w:val="num" w:pos="720"/>
        </w:tabs>
        <w:ind w:left="720" w:hanging="436"/>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 w15:restartNumberingAfterBreak="0">
    <w:nsid w:val="42D47648"/>
    <w:multiLevelType w:val="hybridMultilevel"/>
    <w:tmpl w:val="DC9A9A86"/>
    <w:name w:val="WW8Num43"/>
    <w:lvl w:ilvl="0" w:tplc="4AB6AB98">
      <w:start w:val="1"/>
      <w:numFmt w:val="decimal"/>
      <w:lvlText w:val="EA %1"/>
      <w:lvlJc w:val="left"/>
      <w:pPr>
        <w:tabs>
          <w:tab w:val="num" w:pos="446"/>
        </w:tabs>
        <w:ind w:left="446" w:hanging="436"/>
      </w:pPr>
      <w:rPr>
        <w:rFonts w:hint="default"/>
      </w:rPr>
    </w:lvl>
    <w:lvl w:ilvl="1" w:tplc="04070019" w:tentative="1">
      <w:start w:val="1"/>
      <w:numFmt w:val="lowerLetter"/>
      <w:lvlText w:val="%2."/>
      <w:lvlJc w:val="left"/>
      <w:pPr>
        <w:ind w:left="1450" w:hanging="360"/>
      </w:pPr>
    </w:lvl>
    <w:lvl w:ilvl="2" w:tplc="0407001B" w:tentative="1">
      <w:start w:val="1"/>
      <w:numFmt w:val="lowerRoman"/>
      <w:lvlText w:val="%3."/>
      <w:lvlJc w:val="right"/>
      <w:pPr>
        <w:ind w:left="2170" w:hanging="180"/>
      </w:pPr>
    </w:lvl>
    <w:lvl w:ilvl="3" w:tplc="0407000F" w:tentative="1">
      <w:start w:val="1"/>
      <w:numFmt w:val="decimal"/>
      <w:lvlText w:val="%4."/>
      <w:lvlJc w:val="left"/>
      <w:pPr>
        <w:ind w:left="2890" w:hanging="360"/>
      </w:pPr>
    </w:lvl>
    <w:lvl w:ilvl="4" w:tplc="04070019" w:tentative="1">
      <w:start w:val="1"/>
      <w:numFmt w:val="lowerLetter"/>
      <w:lvlText w:val="%5."/>
      <w:lvlJc w:val="left"/>
      <w:pPr>
        <w:ind w:left="3610" w:hanging="360"/>
      </w:pPr>
    </w:lvl>
    <w:lvl w:ilvl="5" w:tplc="0407001B" w:tentative="1">
      <w:start w:val="1"/>
      <w:numFmt w:val="lowerRoman"/>
      <w:lvlText w:val="%6."/>
      <w:lvlJc w:val="right"/>
      <w:pPr>
        <w:ind w:left="4330" w:hanging="180"/>
      </w:pPr>
    </w:lvl>
    <w:lvl w:ilvl="6" w:tplc="0407000F" w:tentative="1">
      <w:start w:val="1"/>
      <w:numFmt w:val="decimal"/>
      <w:lvlText w:val="%7."/>
      <w:lvlJc w:val="left"/>
      <w:pPr>
        <w:ind w:left="5050" w:hanging="360"/>
      </w:pPr>
    </w:lvl>
    <w:lvl w:ilvl="7" w:tplc="04070019" w:tentative="1">
      <w:start w:val="1"/>
      <w:numFmt w:val="lowerLetter"/>
      <w:lvlText w:val="%8."/>
      <w:lvlJc w:val="left"/>
      <w:pPr>
        <w:ind w:left="5770" w:hanging="360"/>
      </w:pPr>
    </w:lvl>
    <w:lvl w:ilvl="8" w:tplc="0407001B" w:tentative="1">
      <w:start w:val="1"/>
      <w:numFmt w:val="lowerRoman"/>
      <w:lvlText w:val="%9."/>
      <w:lvlJc w:val="right"/>
      <w:pPr>
        <w:ind w:left="6490" w:hanging="180"/>
      </w:pPr>
    </w:lvl>
  </w:abstractNum>
  <w:abstractNum w:abstractNumId="10" w15:restartNumberingAfterBreak="0">
    <w:nsid w:val="4E7C22AF"/>
    <w:multiLevelType w:val="singleLevel"/>
    <w:tmpl w:val="50D2EF72"/>
    <w:name w:val="WW8Num4"/>
    <w:lvl w:ilvl="0">
      <w:start w:val="1"/>
      <w:numFmt w:val="decimal"/>
      <w:lvlText w:val="TA %1"/>
      <w:lvlJc w:val="left"/>
      <w:pPr>
        <w:tabs>
          <w:tab w:val="num" w:pos="436"/>
        </w:tabs>
        <w:ind w:left="436" w:hanging="436"/>
      </w:pPr>
      <w:rPr>
        <w:rFonts w:hint="default"/>
      </w:rPr>
    </w:lvl>
  </w:abstractNum>
  <w:num w:numId="1" w16cid:durableId="1075905969">
    <w:abstractNumId w:val="0"/>
  </w:num>
  <w:num w:numId="2" w16cid:durableId="1614364339">
    <w:abstractNumId w:val="6"/>
  </w:num>
  <w:num w:numId="3" w16cid:durableId="2144039420">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08"/>
  <w:autoHyphenation/>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2DFF"/>
    <w:rsid w:val="00000E7E"/>
    <w:rsid w:val="0000490F"/>
    <w:rsid w:val="00006BFF"/>
    <w:rsid w:val="00012A10"/>
    <w:rsid w:val="00013055"/>
    <w:rsid w:val="00014219"/>
    <w:rsid w:val="000175B5"/>
    <w:rsid w:val="00033F32"/>
    <w:rsid w:val="00036BFE"/>
    <w:rsid w:val="00050539"/>
    <w:rsid w:val="00052E25"/>
    <w:rsid w:val="000568DD"/>
    <w:rsid w:val="0005755F"/>
    <w:rsid w:val="0006310E"/>
    <w:rsid w:val="000646BE"/>
    <w:rsid w:val="00067277"/>
    <w:rsid w:val="000714A6"/>
    <w:rsid w:val="00081711"/>
    <w:rsid w:val="00087869"/>
    <w:rsid w:val="000B2742"/>
    <w:rsid w:val="000B76A3"/>
    <w:rsid w:val="000C49E2"/>
    <w:rsid w:val="000C5DF7"/>
    <w:rsid w:val="000D183D"/>
    <w:rsid w:val="000D4DC5"/>
    <w:rsid w:val="000D59B8"/>
    <w:rsid w:val="000D61D6"/>
    <w:rsid w:val="000E6E01"/>
    <w:rsid w:val="000F0D3A"/>
    <w:rsid w:val="000F288C"/>
    <w:rsid w:val="0010451B"/>
    <w:rsid w:val="00105831"/>
    <w:rsid w:val="00112519"/>
    <w:rsid w:val="00121913"/>
    <w:rsid w:val="001220FD"/>
    <w:rsid w:val="00122708"/>
    <w:rsid w:val="00122ACD"/>
    <w:rsid w:val="00123533"/>
    <w:rsid w:val="00124E32"/>
    <w:rsid w:val="00131194"/>
    <w:rsid w:val="00132CC6"/>
    <w:rsid w:val="0013563C"/>
    <w:rsid w:val="00143E0F"/>
    <w:rsid w:val="00147936"/>
    <w:rsid w:val="00151A82"/>
    <w:rsid w:val="001549BB"/>
    <w:rsid w:val="00155D51"/>
    <w:rsid w:val="001703BE"/>
    <w:rsid w:val="00170C3F"/>
    <w:rsid w:val="001729DA"/>
    <w:rsid w:val="00172EA2"/>
    <w:rsid w:val="00173B06"/>
    <w:rsid w:val="001765F3"/>
    <w:rsid w:val="00192576"/>
    <w:rsid w:val="00193019"/>
    <w:rsid w:val="001944C7"/>
    <w:rsid w:val="00196F3F"/>
    <w:rsid w:val="001A0880"/>
    <w:rsid w:val="001A3450"/>
    <w:rsid w:val="001A5527"/>
    <w:rsid w:val="001B1295"/>
    <w:rsid w:val="001B7EBC"/>
    <w:rsid w:val="001E1910"/>
    <w:rsid w:val="001E24BE"/>
    <w:rsid w:val="001E2A62"/>
    <w:rsid w:val="001E4FF6"/>
    <w:rsid w:val="001E7B2C"/>
    <w:rsid w:val="001F2B03"/>
    <w:rsid w:val="001F2D04"/>
    <w:rsid w:val="002065F8"/>
    <w:rsid w:val="002072AC"/>
    <w:rsid w:val="00210124"/>
    <w:rsid w:val="002125C2"/>
    <w:rsid w:val="00215BB6"/>
    <w:rsid w:val="00217142"/>
    <w:rsid w:val="002205C7"/>
    <w:rsid w:val="0023557B"/>
    <w:rsid w:val="0023642F"/>
    <w:rsid w:val="00236A44"/>
    <w:rsid w:val="00236E12"/>
    <w:rsid w:val="00240CC2"/>
    <w:rsid w:val="00240E02"/>
    <w:rsid w:val="00241E30"/>
    <w:rsid w:val="002456A7"/>
    <w:rsid w:val="0025064B"/>
    <w:rsid w:val="00250762"/>
    <w:rsid w:val="00251E82"/>
    <w:rsid w:val="0026025C"/>
    <w:rsid w:val="0027346E"/>
    <w:rsid w:val="00275E94"/>
    <w:rsid w:val="002806F3"/>
    <w:rsid w:val="0028199F"/>
    <w:rsid w:val="002820E1"/>
    <w:rsid w:val="00285AB3"/>
    <w:rsid w:val="0028674D"/>
    <w:rsid w:val="002870C8"/>
    <w:rsid w:val="0029218F"/>
    <w:rsid w:val="00297E6C"/>
    <w:rsid w:val="002A0A26"/>
    <w:rsid w:val="002A5A4B"/>
    <w:rsid w:val="002B1BE7"/>
    <w:rsid w:val="002B26B3"/>
    <w:rsid w:val="002B61DD"/>
    <w:rsid w:val="002C28B5"/>
    <w:rsid w:val="002C79B7"/>
    <w:rsid w:val="002D17E6"/>
    <w:rsid w:val="002D2464"/>
    <w:rsid w:val="002D4275"/>
    <w:rsid w:val="002E3EF5"/>
    <w:rsid w:val="002E5EEC"/>
    <w:rsid w:val="002E7105"/>
    <w:rsid w:val="002F099F"/>
    <w:rsid w:val="002F2534"/>
    <w:rsid w:val="002F3DEF"/>
    <w:rsid w:val="003004D5"/>
    <w:rsid w:val="0030316E"/>
    <w:rsid w:val="003031F6"/>
    <w:rsid w:val="003039A4"/>
    <w:rsid w:val="00310F4B"/>
    <w:rsid w:val="00313378"/>
    <w:rsid w:val="00317056"/>
    <w:rsid w:val="00317BBC"/>
    <w:rsid w:val="0032299B"/>
    <w:rsid w:val="00322F98"/>
    <w:rsid w:val="00324D93"/>
    <w:rsid w:val="003263B5"/>
    <w:rsid w:val="00327D18"/>
    <w:rsid w:val="00330E0C"/>
    <w:rsid w:val="003320FC"/>
    <w:rsid w:val="003329DA"/>
    <w:rsid w:val="00332DAA"/>
    <w:rsid w:val="00334D23"/>
    <w:rsid w:val="00340C40"/>
    <w:rsid w:val="0034156D"/>
    <w:rsid w:val="0034248B"/>
    <w:rsid w:val="00343ED1"/>
    <w:rsid w:val="0034401B"/>
    <w:rsid w:val="00345B64"/>
    <w:rsid w:val="003460B6"/>
    <w:rsid w:val="0034674D"/>
    <w:rsid w:val="00352B0F"/>
    <w:rsid w:val="003573DA"/>
    <w:rsid w:val="00363BA3"/>
    <w:rsid w:val="00364CCC"/>
    <w:rsid w:val="003703A4"/>
    <w:rsid w:val="00377D76"/>
    <w:rsid w:val="00382F22"/>
    <w:rsid w:val="003866EC"/>
    <w:rsid w:val="00391A42"/>
    <w:rsid w:val="00392B30"/>
    <w:rsid w:val="003A270E"/>
    <w:rsid w:val="003A3575"/>
    <w:rsid w:val="003A3CC4"/>
    <w:rsid w:val="003A4746"/>
    <w:rsid w:val="003A4A8E"/>
    <w:rsid w:val="003A6BA2"/>
    <w:rsid w:val="003A723C"/>
    <w:rsid w:val="003B1953"/>
    <w:rsid w:val="003B5A33"/>
    <w:rsid w:val="003C671E"/>
    <w:rsid w:val="003D034A"/>
    <w:rsid w:val="003D0CF3"/>
    <w:rsid w:val="003D3580"/>
    <w:rsid w:val="003E21B7"/>
    <w:rsid w:val="003E6F77"/>
    <w:rsid w:val="003E71EE"/>
    <w:rsid w:val="003E79EA"/>
    <w:rsid w:val="003F2C64"/>
    <w:rsid w:val="003F7685"/>
    <w:rsid w:val="00410BC9"/>
    <w:rsid w:val="00412CD1"/>
    <w:rsid w:val="00412D5A"/>
    <w:rsid w:val="004141D0"/>
    <w:rsid w:val="00420383"/>
    <w:rsid w:val="00421B9C"/>
    <w:rsid w:val="00426DE4"/>
    <w:rsid w:val="004278D9"/>
    <w:rsid w:val="00427F8D"/>
    <w:rsid w:val="004310F1"/>
    <w:rsid w:val="00431F91"/>
    <w:rsid w:val="004355B8"/>
    <w:rsid w:val="00436C45"/>
    <w:rsid w:val="004464F3"/>
    <w:rsid w:val="00450651"/>
    <w:rsid w:val="004515B1"/>
    <w:rsid w:val="00456D52"/>
    <w:rsid w:val="0045756F"/>
    <w:rsid w:val="00463605"/>
    <w:rsid w:val="00466143"/>
    <w:rsid w:val="00467B8D"/>
    <w:rsid w:val="004718E9"/>
    <w:rsid w:val="0047257E"/>
    <w:rsid w:val="00475931"/>
    <w:rsid w:val="00477E9B"/>
    <w:rsid w:val="004816E8"/>
    <w:rsid w:val="00482A56"/>
    <w:rsid w:val="00492709"/>
    <w:rsid w:val="004932BC"/>
    <w:rsid w:val="004B2A1A"/>
    <w:rsid w:val="004B7292"/>
    <w:rsid w:val="004B74C6"/>
    <w:rsid w:val="004C1037"/>
    <w:rsid w:val="004C12E5"/>
    <w:rsid w:val="004C50A2"/>
    <w:rsid w:val="004D027B"/>
    <w:rsid w:val="004D20DF"/>
    <w:rsid w:val="004D2B78"/>
    <w:rsid w:val="004D32EC"/>
    <w:rsid w:val="004E1873"/>
    <w:rsid w:val="004E3780"/>
    <w:rsid w:val="004E45FD"/>
    <w:rsid w:val="004F1243"/>
    <w:rsid w:val="004F4FF8"/>
    <w:rsid w:val="004F5626"/>
    <w:rsid w:val="004F6B6A"/>
    <w:rsid w:val="0050174E"/>
    <w:rsid w:val="00501C6E"/>
    <w:rsid w:val="00502FFD"/>
    <w:rsid w:val="00505DDA"/>
    <w:rsid w:val="00510285"/>
    <w:rsid w:val="00513C31"/>
    <w:rsid w:val="00521E16"/>
    <w:rsid w:val="00524F75"/>
    <w:rsid w:val="00526EE5"/>
    <w:rsid w:val="00530FAA"/>
    <w:rsid w:val="005340FC"/>
    <w:rsid w:val="00534E84"/>
    <w:rsid w:val="00536854"/>
    <w:rsid w:val="00541683"/>
    <w:rsid w:val="00543797"/>
    <w:rsid w:val="00544F58"/>
    <w:rsid w:val="005450C4"/>
    <w:rsid w:val="005473BB"/>
    <w:rsid w:val="00552170"/>
    <w:rsid w:val="005637A7"/>
    <w:rsid w:val="00564BF0"/>
    <w:rsid w:val="0057660F"/>
    <w:rsid w:val="00583DC4"/>
    <w:rsid w:val="00584700"/>
    <w:rsid w:val="0058595E"/>
    <w:rsid w:val="00585FFF"/>
    <w:rsid w:val="005940A9"/>
    <w:rsid w:val="0059513C"/>
    <w:rsid w:val="00595EF9"/>
    <w:rsid w:val="005A069C"/>
    <w:rsid w:val="005A399B"/>
    <w:rsid w:val="005A5059"/>
    <w:rsid w:val="005A6F0B"/>
    <w:rsid w:val="005B35A6"/>
    <w:rsid w:val="005C2BD3"/>
    <w:rsid w:val="005C2DFF"/>
    <w:rsid w:val="005C5C42"/>
    <w:rsid w:val="005D150A"/>
    <w:rsid w:val="005D212C"/>
    <w:rsid w:val="005D2B67"/>
    <w:rsid w:val="005D2D62"/>
    <w:rsid w:val="005D511E"/>
    <w:rsid w:val="005D6142"/>
    <w:rsid w:val="005E0D37"/>
    <w:rsid w:val="005E12EF"/>
    <w:rsid w:val="005F32BC"/>
    <w:rsid w:val="005F48ED"/>
    <w:rsid w:val="005F71A8"/>
    <w:rsid w:val="00603951"/>
    <w:rsid w:val="006056DE"/>
    <w:rsid w:val="006074B1"/>
    <w:rsid w:val="006111BC"/>
    <w:rsid w:val="00617A33"/>
    <w:rsid w:val="006204CB"/>
    <w:rsid w:val="00630CEA"/>
    <w:rsid w:val="00631B47"/>
    <w:rsid w:val="00642C99"/>
    <w:rsid w:val="006445A4"/>
    <w:rsid w:val="0064611D"/>
    <w:rsid w:val="00652CA7"/>
    <w:rsid w:val="00660CB1"/>
    <w:rsid w:val="006613F6"/>
    <w:rsid w:val="00664BF1"/>
    <w:rsid w:val="00665C37"/>
    <w:rsid w:val="006702D6"/>
    <w:rsid w:val="0067037D"/>
    <w:rsid w:val="00671976"/>
    <w:rsid w:val="00672D2E"/>
    <w:rsid w:val="006743C1"/>
    <w:rsid w:val="0067452B"/>
    <w:rsid w:val="00680216"/>
    <w:rsid w:val="0068072B"/>
    <w:rsid w:val="00687335"/>
    <w:rsid w:val="00690AAF"/>
    <w:rsid w:val="00690EDA"/>
    <w:rsid w:val="006916B3"/>
    <w:rsid w:val="00693AA3"/>
    <w:rsid w:val="00695752"/>
    <w:rsid w:val="006A094C"/>
    <w:rsid w:val="006A0C9E"/>
    <w:rsid w:val="006A15B3"/>
    <w:rsid w:val="006A2616"/>
    <w:rsid w:val="006A2C96"/>
    <w:rsid w:val="006A6470"/>
    <w:rsid w:val="006B74DA"/>
    <w:rsid w:val="006C1058"/>
    <w:rsid w:val="006C4720"/>
    <w:rsid w:val="006C4DB0"/>
    <w:rsid w:val="006C64E4"/>
    <w:rsid w:val="006D2A56"/>
    <w:rsid w:val="006D37E1"/>
    <w:rsid w:val="006E141C"/>
    <w:rsid w:val="00702E4F"/>
    <w:rsid w:val="007062CB"/>
    <w:rsid w:val="007062D3"/>
    <w:rsid w:val="007128C6"/>
    <w:rsid w:val="00714497"/>
    <w:rsid w:val="00715ADD"/>
    <w:rsid w:val="0072237C"/>
    <w:rsid w:val="00726FFE"/>
    <w:rsid w:val="007272DB"/>
    <w:rsid w:val="007274DF"/>
    <w:rsid w:val="00730771"/>
    <w:rsid w:val="00736072"/>
    <w:rsid w:val="00741BCC"/>
    <w:rsid w:val="00751222"/>
    <w:rsid w:val="0075500E"/>
    <w:rsid w:val="007623C8"/>
    <w:rsid w:val="0076634A"/>
    <w:rsid w:val="00766839"/>
    <w:rsid w:val="00766A64"/>
    <w:rsid w:val="00772E93"/>
    <w:rsid w:val="0077308A"/>
    <w:rsid w:val="0077417E"/>
    <w:rsid w:val="00774471"/>
    <w:rsid w:val="0077495F"/>
    <w:rsid w:val="00776F53"/>
    <w:rsid w:val="007811EB"/>
    <w:rsid w:val="007850A0"/>
    <w:rsid w:val="0078523A"/>
    <w:rsid w:val="0078692A"/>
    <w:rsid w:val="007903A4"/>
    <w:rsid w:val="00792547"/>
    <w:rsid w:val="007A1138"/>
    <w:rsid w:val="007A377F"/>
    <w:rsid w:val="007A6DB2"/>
    <w:rsid w:val="007B25E6"/>
    <w:rsid w:val="007B3DF3"/>
    <w:rsid w:val="007B3FED"/>
    <w:rsid w:val="007C6505"/>
    <w:rsid w:val="007C6D14"/>
    <w:rsid w:val="007E30BD"/>
    <w:rsid w:val="007F1131"/>
    <w:rsid w:val="007F136B"/>
    <w:rsid w:val="007F1D47"/>
    <w:rsid w:val="007F1D64"/>
    <w:rsid w:val="007F55B9"/>
    <w:rsid w:val="007F6543"/>
    <w:rsid w:val="007F7BBB"/>
    <w:rsid w:val="008132B7"/>
    <w:rsid w:val="008139FC"/>
    <w:rsid w:val="008171C1"/>
    <w:rsid w:val="00817C33"/>
    <w:rsid w:val="00821D43"/>
    <w:rsid w:val="00831140"/>
    <w:rsid w:val="00831161"/>
    <w:rsid w:val="008375C4"/>
    <w:rsid w:val="00840871"/>
    <w:rsid w:val="00842565"/>
    <w:rsid w:val="00844A8D"/>
    <w:rsid w:val="008460CA"/>
    <w:rsid w:val="00850F6B"/>
    <w:rsid w:val="00851DB8"/>
    <w:rsid w:val="00853AAB"/>
    <w:rsid w:val="008546AF"/>
    <w:rsid w:val="00855BFC"/>
    <w:rsid w:val="0086173C"/>
    <w:rsid w:val="0086231C"/>
    <w:rsid w:val="008631A3"/>
    <w:rsid w:val="0087318E"/>
    <w:rsid w:val="0087649B"/>
    <w:rsid w:val="008849B7"/>
    <w:rsid w:val="008860C4"/>
    <w:rsid w:val="008865A9"/>
    <w:rsid w:val="0089481A"/>
    <w:rsid w:val="008A12C3"/>
    <w:rsid w:val="008A6F44"/>
    <w:rsid w:val="008B08BB"/>
    <w:rsid w:val="008B632F"/>
    <w:rsid w:val="008B7BF1"/>
    <w:rsid w:val="008D2123"/>
    <w:rsid w:val="008D21BE"/>
    <w:rsid w:val="008D6AA3"/>
    <w:rsid w:val="008E2BF2"/>
    <w:rsid w:val="008E5F95"/>
    <w:rsid w:val="008F04C0"/>
    <w:rsid w:val="008F1743"/>
    <w:rsid w:val="008F38FA"/>
    <w:rsid w:val="008F4EF5"/>
    <w:rsid w:val="008F64EF"/>
    <w:rsid w:val="008F756D"/>
    <w:rsid w:val="008F7867"/>
    <w:rsid w:val="00902EDB"/>
    <w:rsid w:val="00905F4F"/>
    <w:rsid w:val="00910CC1"/>
    <w:rsid w:val="0091422C"/>
    <w:rsid w:val="00931F02"/>
    <w:rsid w:val="0093751A"/>
    <w:rsid w:val="00937F31"/>
    <w:rsid w:val="00937F5E"/>
    <w:rsid w:val="00937FB9"/>
    <w:rsid w:val="00942FD6"/>
    <w:rsid w:val="00944F8C"/>
    <w:rsid w:val="00946FFC"/>
    <w:rsid w:val="00954018"/>
    <w:rsid w:val="00962C43"/>
    <w:rsid w:val="00963B40"/>
    <w:rsid w:val="00966408"/>
    <w:rsid w:val="00967CD4"/>
    <w:rsid w:val="009700CD"/>
    <w:rsid w:val="00972ACE"/>
    <w:rsid w:val="00974657"/>
    <w:rsid w:val="009764FE"/>
    <w:rsid w:val="00976821"/>
    <w:rsid w:val="00980393"/>
    <w:rsid w:val="00980D65"/>
    <w:rsid w:val="009842AF"/>
    <w:rsid w:val="00997FE4"/>
    <w:rsid w:val="009A295F"/>
    <w:rsid w:val="009A4603"/>
    <w:rsid w:val="009A4BE3"/>
    <w:rsid w:val="009A545E"/>
    <w:rsid w:val="009B0E96"/>
    <w:rsid w:val="009B38A5"/>
    <w:rsid w:val="009C0531"/>
    <w:rsid w:val="009C51E3"/>
    <w:rsid w:val="009C5DA2"/>
    <w:rsid w:val="009C7CDF"/>
    <w:rsid w:val="009D0FFA"/>
    <w:rsid w:val="009D2B0C"/>
    <w:rsid w:val="009D4503"/>
    <w:rsid w:val="009D7EAC"/>
    <w:rsid w:val="009F4F61"/>
    <w:rsid w:val="00A102A0"/>
    <w:rsid w:val="00A106BC"/>
    <w:rsid w:val="00A14E67"/>
    <w:rsid w:val="00A21ABF"/>
    <w:rsid w:val="00A25757"/>
    <w:rsid w:val="00A278C7"/>
    <w:rsid w:val="00A301A2"/>
    <w:rsid w:val="00A34416"/>
    <w:rsid w:val="00A35303"/>
    <w:rsid w:val="00A35588"/>
    <w:rsid w:val="00A52ABE"/>
    <w:rsid w:val="00A65E2A"/>
    <w:rsid w:val="00A67C53"/>
    <w:rsid w:val="00A734D2"/>
    <w:rsid w:val="00A77752"/>
    <w:rsid w:val="00A80A52"/>
    <w:rsid w:val="00A80D15"/>
    <w:rsid w:val="00A81DB3"/>
    <w:rsid w:val="00A866D7"/>
    <w:rsid w:val="00A95912"/>
    <w:rsid w:val="00A9715E"/>
    <w:rsid w:val="00A97350"/>
    <w:rsid w:val="00A97D6F"/>
    <w:rsid w:val="00AA12D4"/>
    <w:rsid w:val="00AA6A6A"/>
    <w:rsid w:val="00AB318C"/>
    <w:rsid w:val="00AB5808"/>
    <w:rsid w:val="00AB5C19"/>
    <w:rsid w:val="00AD2596"/>
    <w:rsid w:val="00AD333B"/>
    <w:rsid w:val="00AE54D6"/>
    <w:rsid w:val="00AE63AF"/>
    <w:rsid w:val="00AF0A47"/>
    <w:rsid w:val="00AF2D01"/>
    <w:rsid w:val="00AF396A"/>
    <w:rsid w:val="00AF416F"/>
    <w:rsid w:val="00AF671D"/>
    <w:rsid w:val="00B050D7"/>
    <w:rsid w:val="00B05817"/>
    <w:rsid w:val="00B11607"/>
    <w:rsid w:val="00B14771"/>
    <w:rsid w:val="00B163F2"/>
    <w:rsid w:val="00B17B97"/>
    <w:rsid w:val="00B23CFA"/>
    <w:rsid w:val="00B36747"/>
    <w:rsid w:val="00B40B8C"/>
    <w:rsid w:val="00B43870"/>
    <w:rsid w:val="00B457C3"/>
    <w:rsid w:val="00B47434"/>
    <w:rsid w:val="00B522E9"/>
    <w:rsid w:val="00B54D1E"/>
    <w:rsid w:val="00B5561B"/>
    <w:rsid w:val="00B73EAB"/>
    <w:rsid w:val="00B740A2"/>
    <w:rsid w:val="00B75286"/>
    <w:rsid w:val="00B77133"/>
    <w:rsid w:val="00B87007"/>
    <w:rsid w:val="00B91A7D"/>
    <w:rsid w:val="00B928BC"/>
    <w:rsid w:val="00B93071"/>
    <w:rsid w:val="00B930DD"/>
    <w:rsid w:val="00B93FA7"/>
    <w:rsid w:val="00BA4857"/>
    <w:rsid w:val="00BA51FF"/>
    <w:rsid w:val="00BB1E80"/>
    <w:rsid w:val="00BB3C3F"/>
    <w:rsid w:val="00BB71E6"/>
    <w:rsid w:val="00BD66E8"/>
    <w:rsid w:val="00BE0488"/>
    <w:rsid w:val="00BE1054"/>
    <w:rsid w:val="00BE36BF"/>
    <w:rsid w:val="00BE3E0C"/>
    <w:rsid w:val="00BE65EF"/>
    <w:rsid w:val="00BF0905"/>
    <w:rsid w:val="00BF1344"/>
    <w:rsid w:val="00BF241C"/>
    <w:rsid w:val="00BF26C0"/>
    <w:rsid w:val="00BF29D1"/>
    <w:rsid w:val="00C004F1"/>
    <w:rsid w:val="00C03341"/>
    <w:rsid w:val="00C13702"/>
    <w:rsid w:val="00C13EB8"/>
    <w:rsid w:val="00C14913"/>
    <w:rsid w:val="00C150F3"/>
    <w:rsid w:val="00C206AE"/>
    <w:rsid w:val="00C2251D"/>
    <w:rsid w:val="00C26FCB"/>
    <w:rsid w:val="00C2740F"/>
    <w:rsid w:val="00C3338B"/>
    <w:rsid w:val="00C34D3C"/>
    <w:rsid w:val="00C416BD"/>
    <w:rsid w:val="00C45CC0"/>
    <w:rsid w:val="00C51A41"/>
    <w:rsid w:val="00C51DE1"/>
    <w:rsid w:val="00C52038"/>
    <w:rsid w:val="00C623A0"/>
    <w:rsid w:val="00C645AB"/>
    <w:rsid w:val="00C651EA"/>
    <w:rsid w:val="00C70D6F"/>
    <w:rsid w:val="00C72E39"/>
    <w:rsid w:val="00C76106"/>
    <w:rsid w:val="00C77EBF"/>
    <w:rsid w:val="00C83690"/>
    <w:rsid w:val="00C9079E"/>
    <w:rsid w:val="00C9773D"/>
    <w:rsid w:val="00CA276C"/>
    <w:rsid w:val="00CA70E0"/>
    <w:rsid w:val="00CD1D8C"/>
    <w:rsid w:val="00CD28FB"/>
    <w:rsid w:val="00CD29E8"/>
    <w:rsid w:val="00CD64A3"/>
    <w:rsid w:val="00CD731D"/>
    <w:rsid w:val="00CE068E"/>
    <w:rsid w:val="00CE07F1"/>
    <w:rsid w:val="00CE5F24"/>
    <w:rsid w:val="00CF2F34"/>
    <w:rsid w:val="00CF454B"/>
    <w:rsid w:val="00CF5243"/>
    <w:rsid w:val="00CF5B56"/>
    <w:rsid w:val="00CF6BA2"/>
    <w:rsid w:val="00D00227"/>
    <w:rsid w:val="00D02BF4"/>
    <w:rsid w:val="00D06439"/>
    <w:rsid w:val="00D10FAE"/>
    <w:rsid w:val="00D13747"/>
    <w:rsid w:val="00D14333"/>
    <w:rsid w:val="00D16F62"/>
    <w:rsid w:val="00D203F9"/>
    <w:rsid w:val="00D21426"/>
    <w:rsid w:val="00D31614"/>
    <w:rsid w:val="00D36BAF"/>
    <w:rsid w:val="00D375B2"/>
    <w:rsid w:val="00D41AEE"/>
    <w:rsid w:val="00D41C41"/>
    <w:rsid w:val="00D4259C"/>
    <w:rsid w:val="00D44CEF"/>
    <w:rsid w:val="00D6082F"/>
    <w:rsid w:val="00D60E5B"/>
    <w:rsid w:val="00D62FAD"/>
    <w:rsid w:val="00D64D36"/>
    <w:rsid w:val="00D66B3B"/>
    <w:rsid w:val="00D74B6A"/>
    <w:rsid w:val="00D758C9"/>
    <w:rsid w:val="00D8134E"/>
    <w:rsid w:val="00D9236A"/>
    <w:rsid w:val="00DA4213"/>
    <w:rsid w:val="00DA5193"/>
    <w:rsid w:val="00DA5D15"/>
    <w:rsid w:val="00DA7027"/>
    <w:rsid w:val="00DB740D"/>
    <w:rsid w:val="00DC3A46"/>
    <w:rsid w:val="00DC6E82"/>
    <w:rsid w:val="00DD4BA1"/>
    <w:rsid w:val="00DE21B8"/>
    <w:rsid w:val="00DE227C"/>
    <w:rsid w:val="00DE33D0"/>
    <w:rsid w:val="00E0308B"/>
    <w:rsid w:val="00E10812"/>
    <w:rsid w:val="00E11297"/>
    <w:rsid w:val="00E11F61"/>
    <w:rsid w:val="00E15FA7"/>
    <w:rsid w:val="00E16286"/>
    <w:rsid w:val="00E17F31"/>
    <w:rsid w:val="00E2634B"/>
    <w:rsid w:val="00E323D9"/>
    <w:rsid w:val="00E34146"/>
    <w:rsid w:val="00E4207A"/>
    <w:rsid w:val="00E46398"/>
    <w:rsid w:val="00E57E98"/>
    <w:rsid w:val="00E6031F"/>
    <w:rsid w:val="00E62D52"/>
    <w:rsid w:val="00E66DF7"/>
    <w:rsid w:val="00E6769B"/>
    <w:rsid w:val="00E730F2"/>
    <w:rsid w:val="00E7624C"/>
    <w:rsid w:val="00E803B8"/>
    <w:rsid w:val="00E828F0"/>
    <w:rsid w:val="00E8535F"/>
    <w:rsid w:val="00EA6839"/>
    <w:rsid w:val="00EB2315"/>
    <w:rsid w:val="00EB5EFD"/>
    <w:rsid w:val="00EC3813"/>
    <w:rsid w:val="00EC3C05"/>
    <w:rsid w:val="00EC3E74"/>
    <w:rsid w:val="00ED24C8"/>
    <w:rsid w:val="00ED577E"/>
    <w:rsid w:val="00ED5E55"/>
    <w:rsid w:val="00ED5E87"/>
    <w:rsid w:val="00ED7515"/>
    <w:rsid w:val="00EF220A"/>
    <w:rsid w:val="00EF77EC"/>
    <w:rsid w:val="00F028BF"/>
    <w:rsid w:val="00F02EC0"/>
    <w:rsid w:val="00F1240F"/>
    <w:rsid w:val="00F1420D"/>
    <w:rsid w:val="00F1659B"/>
    <w:rsid w:val="00F17C1E"/>
    <w:rsid w:val="00F20FE3"/>
    <w:rsid w:val="00F210AF"/>
    <w:rsid w:val="00F3231C"/>
    <w:rsid w:val="00F32A54"/>
    <w:rsid w:val="00F330E0"/>
    <w:rsid w:val="00F358AF"/>
    <w:rsid w:val="00F4436A"/>
    <w:rsid w:val="00F45762"/>
    <w:rsid w:val="00F45858"/>
    <w:rsid w:val="00F47992"/>
    <w:rsid w:val="00F51323"/>
    <w:rsid w:val="00F55956"/>
    <w:rsid w:val="00F7138E"/>
    <w:rsid w:val="00F73200"/>
    <w:rsid w:val="00F73D95"/>
    <w:rsid w:val="00F73D96"/>
    <w:rsid w:val="00F758E2"/>
    <w:rsid w:val="00F811E4"/>
    <w:rsid w:val="00F84781"/>
    <w:rsid w:val="00F85609"/>
    <w:rsid w:val="00F87AE6"/>
    <w:rsid w:val="00F90EC4"/>
    <w:rsid w:val="00F93935"/>
    <w:rsid w:val="00F940C7"/>
    <w:rsid w:val="00F94C11"/>
    <w:rsid w:val="00F96525"/>
    <w:rsid w:val="00FA0F67"/>
    <w:rsid w:val="00FA69B8"/>
    <w:rsid w:val="00FB262C"/>
    <w:rsid w:val="00FB54D5"/>
    <w:rsid w:val="00FB79BE"/>
    <w:rsid w:val="00FC09B3"/>
    <w:rsid w:val="00FC12DE"/>
    <w:rsid w:val="00FC47E0"/>
    <w:rsid w:val="00FC63F3"/>
    <w:rsid w:val="00FD29F0"/>
    <w:rsid w:val="00FD55FA"/>
    <w:rsid w:val="00FF1C56"/>
    <w:rsid w:val="00FF2466"/>
    <w:rsid w:val="00FF6369"/>
    <w:rsid w:val="23752EA8"/>
    <w:rsid w:val="489BCDA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6593D1"/>
  <w15:docId w15:val="{F24572EC-84B4-4F84-85D0-3D07E2DD9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Univers" w:hAnsi="Univers"/>
      <w:sz w:val="24"/>
      <w:lang w:eastAsia="ar-SA"/>
    </w:rPr>
  </w:style>
  <w:style w:type="paragraph" w:styleId="berschrift1">
    <w:name w:val="heading 1"/>
    <w:basedOn w:val="Standard"/>
    <w:next w:val="Standard"/>
    <w:qFormat/>
    <w:pPr>
      <w:keepNext/>
      <w:numPr>
        <w:numId w:val="1"/>
      </w:numPr>
      <w:spacing w:before="240" w:after="60"/>
      <w:outlineLvl w:val="0"/>
    </w:pPr>
    <w:rPr>
      <w:rFonts w:ascii="Arial" w:hAnsi="Arial"/>
      <w:b/>
      <w:kern w:val="1"/>
      <w:sz w:val="26"/>
    </w:rPr>
  </w:style>
  <w:style w:type="paragraph" w:styleId="berschrift2">
    <w:name w:val="heading 2"/>
    <w:basedOn w:val="Standard"/>
    <w:next w:val="Textkrper"/>
    <w:qFormat/>
    <w:pPr>
      <w:widowControl w:val="0"/>
      <w:numPr>
        <w:ilvl w:val="1"/>
        <w:numId w:val="1"/>
      </w:numPr>
      <w:spacing w:before="240" w:after="60"/>
      <w:outlineLvl w:val="1"/>
    </w:pPr>
    <w:rPr>
      <w:rFonts w:ascii="Arial" w:hAnsi="Arial"/>
      <w:b/>
    </w:rPr>
  </w:style>
  <w:style w:type="paragraph" w:styleId="berschrift3">
    <w:name w:val="heading 3"/>
    <w:basedOn w:val="Standard"/>
    <w:next w:val="Textkrper"/>
    <w:qFormat/>
    <w:pPr>
      <w:widowControl w:val="0"/>
      <w:numPr>
        <w:ilvl w:val="2"/>
        <w:numId w:val="1"/>
      </w:numPr>
      <w:spacing w:before="280"/>
      <w:outlineLvl w:val="2"/>
    </w:pPr>
    <w:rPr>
      <w:b/>
      <w:i/>
      <w:sz w:val="28"/>
    </w:rPr>
  </w:style>
  <w:style w:type="paragraph" w:styleId="berschrift4">
    <w:name w:val="heading 4"/>
    <w:basedOn w:val="Standard"/>
    <w:next w:val="Textkrper"/>
    <w:qFormat/>
    <w:pPr>
      <w:widowControl w:val="0"/>
      <w:numPr>
        <w:ilvl w:val="3"/>
        <w:numId w:val="1"/>
      </w:numPr>
      <w:spacing w:before="260"/>
      <w:outlineLvl w:val="3"/>
    </w:pPr>
    <w:rPr>
      <w:b/>
      <w:i/>
      <w:sz w:val="26"/>
    </w:rPr>
  </w:style>
  <w:style w:type="paragraph" w:styleId="berschrift5">
    <w:name w:val="heading 5"/>
    <w:basedOn w:val="Standard"/>
    <w:next w:val="Textkrper"/>
    <w:qFormat/>
    <w:pPr>
      <w:numPr>
        <w:ilvl w:val="4"/>
        <w:numId w:val="1"/>
      </w:numPr>
      <w:spacing w:before="240"/>
      <w:outlineLvl w:val="4"/>
    </w:pPr>
    <w:rPr>
      <w:b/>
      <w:u w:val="single"/>
    </w:rPr>
  </w:style>
  <w:style w:type="paragraph" w:styleId="berschrift6">
    <w:name w:val="heading 6"/>
    <w:basedOn w:val="Standard"/>
    <w:next w:val="Standard"/>
    <w:qFormat/>
    <w:pPr>
      <w:numPr>
        <w:ilvl w:val="5"/>
        <w:numId w:val="1"/>
      </w:numPr>
      <w:spacing w:before="240" w:after="60"/>
      <w:outlineLvl w:val="5"/>
    </w:pPr>
    <w:rPr>
      <w:i/>
      <w:sz w:val="22"/>
    </w:rPr>
  </w:style>
  <w:style w:type="paragraph" w:styleId="berschrift7">
    <w:name w:val="heading 7"/>
    <w:basedOn w:val="Standard"/>
    <w:next w:val="Standard"/>
    <w:qFormat/>
    <w:pPr>
      <w:numPr>
        <w:ilvl w:val="6"/>
        <w:numId w:val="1"/>
      </w:numPr>
      <w:spacing w:before="240" w:after="60"/>
      <w:outlineLvl w:val="6"/>
    </w:pPr>
    <w:rPr>
      <w:sz w:val="20"/>
    </w:rPr>
  </w:style>
  <w:style w:type="paragraph" w:styleId="berschrift8">
    <w:name w:val="heading 8"/>
    <w:basedOn w:val="Standard"/>
    <w:next w:val="Standard"/>
    <w:qFormat/>
    <w:pPr>
      <w:numPr>
        <w:ilvl w:val="7"/>
        <w:numId w:val="1"/>
      </w:numPr>
      <w:spacing w:before="240" w:after="60"/>
      <w:outlineLvl w:val="7"/>
    </w:pPr>
    <w:rPr>
      <w:i/>
      <w:sz w:val="20"/>
    </w:rPr>
  </w:style>
  <w:style w:type="paragraph" w:styleId="berschrift9">
    <w:name w:val="heading 9"/>
    <w:basedOn w:val="Standard"/>
    <w:next w:val="Standard"/>
    <w:qFormat/>
    <w:pPr>
      <w:numPr>
        <w:ilvl w:val="8"/>
        <w:numId w:val="1"/>
      </w:numPr>
      <w:spacing w:before="240" w:after="60"/>
      <w:outlineLvl w:val="8"/>
    </w:pPr>
    <w:rPr>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3z1">
    <w:name w:val="WW8Num3z1"/>
    <w:rPr>
      <w:rFonts w:ascii="Arial" w:eastAsia="Times New Roman" w:hAnsi="Arial" w:cs="Arial"/>
    </w:rPr>
  </w:style>
  <w:style w:type="character" w:customStyle="1" w:styleId="WW8Num5z0">
    <w:name w:val="WW8Num5z0"/>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16z0">
    <w:name w:val="WW8Num16z0"/>
    <w:rPr>
      <w:rFonts w:ascii="Arial" w:hAnsi="Arial"/>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9z0">
    <w:name w:val="WW8Num19z0"/>
    <w:rPr>
      <w:rFonts w:ascii="Arial" w:eastAsia="Times New Roman" w:hAnsi="Arial" w:cs="Arial"/>
    </w:rPr>
  </w:style>
  <w:style w:type="character" w:customStyle="1" w:styleId="WW8Num19z1">
    <w:name w:val="WW8Num19z1"/>
    <w:rPr>
      <w:rFonts w:ascii="Courier New" w:hAnsi="Courier New" w:cs="Courier New"/>
    </w:rPr>
  </w:style>
  <w:style w:type="character" w:customStyle="1" w:styleId="WW8Num19z2">
    <w:name w:val="WW8Num19z2"/>
    <w:rPr>
      <w:rFonts w:ascii="Wingdings" w:hAnsi="Wingdings"/>
    </w:rPr>
  </w:style>
  <w:style w:type="character" w:customStyle="1" w:styleId="WW8Num19z3">
    <w:name w:val="WW8Num19z3"/>
    <w:rPr>
      <w:rFonts w:ascii="Symbol" w:hAnsi="Symbol"/>
    </w:rPr>
  </w:style>
  <w:style w:type="character" w:customStyle="1" w:styleId="WW8Num21z0">
    <w:name w:val="WW8Num21z0"/>
    <w:rPr>
      <w:sz w:val="16"/>
    </w:rPr>
  </w:style>
  <w:style w:type="character" w:customStyle="1" w:styleId="WW8NumSt7z0">
    <w:name w:val="WW8NumSt7z0"/>
    <w:rPr>
      <w:rFonts w:ascii="Symbol" w:hAnsi="Symbol"/>
    </w:rPr>
  </w:style>
  <w:style w:type="character" w:customStyle="1" w:styleId="Absatz-Standardschriftart1">
    <w:name w:val="Absatz-Standardschriftart1"/>
  </w:style>
  <w:style w:type="character" w:styleId="Seitenzahl">
    <w:name w:val="page number"/>
    <w:basedOn w:val="Absatz-Standardschriftart1"/>
  </w:style>
  <w:style w:type="paragraph" w:customStyle="1" w:styleId="berschrift">
    <w:name w:val="Überschrift"/>
    <w:basedOn w:val="Standard"/>
    <w:next w:val="Textkrper"/>
    <w:pPr>
      <w:keepNext/>
      <w:spacing w:before="240" w:after="120"/>
    </w:pPr>
    <w:rPr>
      <w:rFonts w:ascii="Arial" w:eastAsia="Lucida Sans Unicode" w:hAnsi="Arial" w:cs="Tahoma"/>
      <w:sz w:val="28"/>
      <w:szCs w:val="28"/>
    </w:rPr>
  </w:style>
  <w:style w:type="paragraph" w:styleId="Textkrper">
    <w:name w:val="Body Text"/>
    <w:basedOn w:val="Standard"/>
    <w:pPr>
      <w:spacing w:after="120"/>
    </w:pPr>
  </w:style>
  <w:style w:type="paragraph" w:styleId="Liste">
    <w:name w:val="List"/>
    <w:basedOn w:val="Textkrper"/>
    <w:rPr>
      <w:rFonts w:cs="Tahoma"/>
    </w:rPr>
  </w:style>
  <w:style w:type="paragraph" w:customStyle="1" w:styleId="Beschriftung1">
    <w:name w:val="Beschriftung1"/>
    <w:basedOn w:val="Standard"/>
    <w:pPr>
      <w:suppressLineNumbers/>
      <w:spacing w:before="120" w:after="120"/>
    </w:pPr>
    <w:rPr>
      <w:rFonts w:cs="Tahoma"/>
      <w:i/>
      <w:iCs/>
      <w:szCs w:val="24"/>
    </w:rPr>
  </w:style>
  <w:style w:type="paragraph" w:customStyle="1" w:styleId="Verzeichnis">
    <w:name w:val="Verzeichnis"/>
    <w:basedOn w:val="Standard"/>
    <w:pPr>
      <w:suppressLineNumbers/>
    </w:pPr>
    <w:rPr>
      <w:rFonts w:cs="Tahoma"/>
    </w:rPr>
  </w:style>
  <w:style w:type="paragraph" w:styleId="Verzeichnis1">
    <w:name w:val="toc 1"/>
    <w:basedOn w:val="Standard"/>
    <w:next w:val="Standard"/>
    <w:semiHidden/>
    <w:pPr>
      <w:spacing w:before="60" w:after="60"/>
      <w:jc w:val="center"/>
    </w:pPr>
    <w:rPr>
      <w:rFonts w:ascii="Arial" w:hAnsi="Arial"/>
      <w:b/>
      <w:caps/>
      <w:sz w:val="22"/>
    </w:rPr>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paragraph" w:customStyle="1" w:styleId="aufzhlungtab">
    <w:name w:val="aufzählung_tab"/>
    <w:basedOn w:val="Standard"/>
    <w:pPr>
      <w:spacing w:before="120" w:after="120"/>
    </w:pPr>
    <w:rPr>
      <w:sz w:val="22"/>
    </w:rPr>
  </w:style>
  <w:style w:type="paragraph" w:styleId="Sprechblasentext">
    <w:name w:val="Balloon Text"/>
    <w:basedOn w:val="Standard"/>
    <w:rPr>
      <w:rFonts w:ascii="Tahoma" w:hAnsi="Tahoma" w:cs="Tahoma"/>
      <w:sz w:val="16"/>
      <w:szCs w:val="16"/>
    </w:rPr>
  </w:style>
  <w:style w:type="paragraph" w:customStyle="1" w:styleId="Aufzhl1">
    <w:name w:val="Aufzähl. 1"/>
    <w:basedOn w:val="Standard"/>
    <w:pPr>
      <w:spacing w:before="60"/>
    </w:pPr>
    <w:rPr>
      <w:rFonts w:ascii="Arial" w:hAnsi="Arial"/>
      <w:sz w:val="20"/>
    </w:rPr>
  </w:style>
  <w:style w:type="paragraph" w:customStyle="1" w:styleId="Textkrper21">
    <w:name w:val="Textkörper 21"/>
    <w:basedOn w:val="Standard"/>
    <w:pPr>
      <w:spacing w:after="120" w:line="480" w:lineRule="auto"/>
    </w:pPr>
  </w:style>
  <w:style w:type="paragraph" w:customStyle="1" w:styleId="Default">
    <w:name w:val="Default"/>
    <w:pPr>
      <w:suppressAutoHyphens/>
      <w:autoSpaceDE w:val="0"/>
    </w:pPr>
    <w:rPr>
      <w:rFonts w:ascii="Arial" w:eastAsia="Arial" w:hAnsi="Arial" w:cs="Arial"/>
      <w:color w:val="000000"/>
      <w:sz w:val="24"/>
      <w:szCs w:val="24"/>
      <w:lang w:eastAsia="ar-SA"/>
    </w:rPr>
  </w:style>
  <w:style w:type="paragraph" w:customStyle="1" w:styleId="Aufzhlung1">
    <w:name w:val="Aufzählung 1)"/>
    <w:basedOn w:val="Default"/>
    <w:next w:val="Default"/>
    <w:pPr>
      <w:spacing w:after="85"/>
    </w:pPr>
    <w:rPr>
      <w:rFonts w:cs="Times New Roman"/>
      <w:color w:val="auto"/>
    </w:rPr>
  </w:style>
  <w:style w:type="paragraph" w:customStyle="1" w:styleId="berschrift0">
    <w:name w:val="überschriftÜ"/>
    <w:basedOn w:val="berschrift1"/>
    <w:pPr>
      <w:spacing w:before="60"/>
      <w:ind w:left="0" w:firstLine="0"/>
    </w:pPr>
    <w:rPr>
      <w:i/>
      <w:sz w:val="20"/>
    </w:rPr>
  </w:style>
  <w:style w:type="paragraph" w:customStyle="1" w:styleId="proportionalschrift">
    <w:name w:val="proportionalschrift"/>
    <w:basedOn w:val="Standard"/>
    <w:pPr>
      <w:spacing w:before="280" w:after="280"/>
    </w:pPr>
    <w:rPr>
      <w:rFonts w:ascii="Times New Roman" w:hAnsi="Times New Roman"/>
      <w:szCs w:val="24"/>
    </w:rPr>
  </w:style>
  <w:style w:type="paragraph" w:customStyle="1" w:styleId="Textkrper-Einzug31">
    <w:name w:val="Textkörper-Einzug 31"/>
    <w:basedOn w:val="Standard"/>
    <w:pPr>
      <w:spacing w:after="120"/>
      <w:ind w:left="283"/>
    </w:pPr>
    <w:rPr>
      <w:sz w:val="16"/>
      <w:szCs w:val="16"/>
    </w:rPr>
  </w:style>
  <w:style w:type="paragraph" w:styleId="Textkrper-Zeileneinzug">
    <w:name w:val="Body Text Indent"/>
    <w:basedOn w:val="Standard"/>
    <w:pPr>
      <w:spacing w:after="120"/>
      <w:ind w:left="283"/>
    </w:pPr>
  </w:style>
  <w:style w:type="paragraph" w:customStyle="1" w:styleId="TabellenInhalt">
    <w:name w:val="Tabellen Inhalt"/>
    <w:basedOn w:val="Standard"/>
    <w:pPr>
      <w:suppressLineNumbers/>
    </w:pPr>
  </w:style>
  <w:style w:type="paragraph" w:customStyle="1" w:styleId="Tabellenberschrift">
    <w:name w:val="Tabellen Überschrift"/>
    <w:basedOn w:val="TabellenInhalt"/>
    <w:pPr>
      <w:jc w:val="center"/>
    </w:pPr>
    <w:rPr>
      <w:b/>
      <w:bCs/>
    </w:rPr>
  </w:style>
  <w:style w:type="paragraph" w:styleId="Endnotentext">
    <w:name w:val="endnote text"/>
    <w:basedOn w:val="Standard"/>
    <w:semiHidden/>
    <w:rsid w:val="00ED577E"/>
    <w:rPr>
      <w:sz w:val="20"/>
    </w:rPr>
  </w:style>
  <w:style w:type="character" w:styleId="Endnotenzeichen">
    <w:name w:val="endnote reference"/>
    <w:semiHidden/>
    <w:rsid w:val="00ED577E"/>
    <w:rPr>
      <w:vertAlign w:val="superscript"/>
    </w:rPr>
  </w:style>
  <w:style w:type="paragraph" w:styleId="Listenabsatz">
    <w:name w:val="List Paragraph"/>
    <w:basedOn w:val="Standard"/>
    <w:uiPriority w:val="34"/>
    <w:qFormat/>
    <w:rsid w:val="00192576"/>
    <w:pPr>
      <w:spacing w:after="200" w:line="276" w:lineRule="auto"/>
      <w:ind w:left="720"/>
      <w:contextualSpacing/>
    </w:pPr>
    <w:rPr>
      <w:rFonts w:ascii="Calibri" w:eastAsia="Calibri" w:hAnsi="Calibri"/>
      <w:sz w:val="22"/>
      <w:szCs w:val="22"/>
      <w:lang w:eastAsia="en-US"/>
    </w:rPr>
  </w:style>
  <w:style w:type="character" w:styleId="Kommentarzeichen">
    <w:name w:val="annotation reference"/>
    <w:rsid w:val="00463605"/>
    <w:rPr>
      <w:sz w:val="16"/>
      <w:szCs w:val="16"/>
    </w:rPr>
  </w:style>
  <w:style w:type="paragraph" w:styleId="Kommentartext">
    <w:name w:val="annotation text"/>
    <w:basedOn w:val="Standard"/>
    <w:link w:val="KommentartextZchn"/>
    <w:rsid w:val="00463605"/>
    <w:rPr>
      <w:sz w:val="20"/>
    </w:rPr>
  </w:style>
  <w:style w:type="character" w:customStyle="1" w:styleId="KommentartextZchn">
    <w:name w:val="Kommentartext Zchn"/>
    <w:link w:val="Kommentartext"/>
    <w:rsid w:val="00463605"/>
    <w:rPr>
      <w:rFonts w:ascii="Univers" w:hAnsi="Univers"/>
      <w:lang w:eastAsia="ar-SA"/>
    </w:rPr>
  </w:style>
  <w:style w:type="paragraph" w:styleId="Kommentarthema">
    <w:name w:val="annotation subject"/>
    <w:basedOn w:val="Kommentartext"/>
    <w:next w:val="Kommentartext"/>
    <w:link w:val="KommentarthemaZchn"/>
    <w:rsid w:val="00463605"/>
    <w:rPr>
      <w:b/>
      <w:bCs/>
    </w:rPr>
  </w:style>
  <w:style w:type="character" w:customStyle="1" w:styleId="KommentarthemaZchn">
    <w:name w:val="Kommentarthema Zchn"/>
    <w:link w:val="Kommentarthema"/>
    <w:rsid w:val="00463605"/>
    <w:rPr>
      <w:rFonts w:ascii="Univers" w:hAnsi="Univers"/>
      <w:b/>
      <w:bCs/>
      <w:lang w:eastAsia="ar-SA"/>
    </w:rPr>
  </w:style>
  <w:style w:type="paragraph" w:customStyle="1" w:styleId="Abs-ein2">
    <w:name w:val="Abs-ein2"/>
    <w:basedOn w:val="Standard"/>
    <w:rsid w:val="009F4F61"/>
    <w:pPr>
      <w:tabs>
        <w:tab w:val="left" w:pos="1134"/>
      </w:tabs>
      <w:overflowPunct w:val="0"/>
      <w:autoSpaceDE w:val="0"/>
      <w:autoSpaceDN w:val="0"/>
      <w:adjustRightInd w:val="0"/>
      <w:ind w:left="1134" w:hanging="1134"/>
    </w:pPr>
    <w:rPr>
      <w:rFonts w:ascii="Arial" w:hAnsi="Arial" w:cs="Arial"/>
      <w:sz w:val="22"/>
      <w:szCs w:val="22"/>
      <w:lang w:eastAsia="de-DE"/>
    </w:rPr>
  </w:style>
  <w:style w:type="paragraph" w:customStyle="1" w:styleId="Liste1">
    <w:name w:val="Liste 1"/>
    <w:link w:val="Liste1Char"/>
    <w:rsid w:val="00CD29E8"/>
    <w:pPr>
      <w:numPr>
        <w:numId w:val="2"/>
      </w:numPr>
      <w:spacing w:before="60" w:after="60"/>
    </w:pPr>
    <w:rPr>
      <w:rFonts w:ascii="Arial" w:hAnsi="Arial"/>
      <w:sz w:val="22"/>
      <w:szCs w:val="22"/>
    </w:rPr>
  </w:style>
  <w:style w:type="character" w:customStyle="1" w:styleId="Liste1Char">
    <w:name w:val="Liste 1 Char"/>
    <w:link w:val="Liste1"/>
    <w:rsid w:val="00CD29E8"/>
    <w:rPr>
      <w:rFonts w:ascii="Arial" w:hAnsi="Arial"/>
      <w:sz w:val="22"/>
      <w:szCs w:val="22"/>
    </w:rPr>
  </w:style>
  <w:style w:type="paragraph" w:styleId="berarbeitung">
    <w:name w:val="Revision"/>
    <w:hidden/>
    <w:uiPriority w:val="99"/>
    <w:semiHidden/>
    <w:rsid w:val="00FC12DE"/>
    <w:rPr>
      <w:rFonts w:ascii="Univers" w:hAnsi="Univers"/>
      <w:sz w:val="24"/>
      <w:lang w:eastAsia="ar-SA"/>
    </w:rPr>
  </w:style>
  <w:style w:type="character" w:styleId="Platzhaltertext">
    <w:name w:val="Placeholder Text"/>
    <w:basedOn w:val="Absatz-Standardschriftart"/>
    <w:uiPriority w:val="99"/>
    <w:semiHidden/>
    <w:rsid w:val="00FC63F3"/>
    <w:rPr>
      <w:color w:val="808080"/>
    </w:rPr>
  </w:style>
  <w:style w:type="table" w:styleId="Tabellenraster">
    <w:name w:val="Table Grid"/>
    <w:basedOn w:val="NormaleTabelle"/>
    <w:unhideWhenUsed/>
    <w:rsid w:val="00E62D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10pt">
    <w:name w:val="Text 10 pt"/>
    <w:basedOn w:val="Standard"/>
    <w:rsid w:val="00DC6E82"/>
    <w:pPr>
      <w:autoSpaceDE w:val="0"/>
      <w:autoSpaceDN w:val="0"/>
      <w:adjustRightInd w:val="0"/>
      <w:spacing w:before="160" w:after="160" w:line="300" w:lineRule="auto"/>
      <w:textAlignment w:val="center"/>
    </w:pPr>
    <w:rPr>
      <w:rFonts w:ascii="Arial" w:hAnsi="Arial" w:cs="RotisSemiSans"/>
      <w:color w:val="262626"/>
      <w:sz w:val="20"/>
      <w:szCs w:val="22"/>
      <w:lang w:eastAsia="de-DE"/>
    </w:rPr>
  </w:style>
  <w:style w:type="character" w:customStyle="1" w:styleId="FuzeileZchn">
    <w:name w:val="Fußzeile Zchn"/>
    <w:basedOn w:val="Absatz-Standardschriftart"/>
    <w:link w:val="Fuzeile"/>
    <w:uiPriority w:val="99"/>
    <w:rsid w:val="00690AAF"/>
    <w:rPr>
      <w:rFonts w:ascii="Univers" w:hAnsi="Univers"/>
      <w:sz w:val="24"/>
      <w:lang w:eastAsia="ar-SA"/>
    </w:rPr>
  </w:style>
  <w:style w:type="character" w:customStyle="1" w:styleId="KopfzeileZchn">
    <w:name w:val="Kopfzeile Zchn"/>
    <w:basedOn w:val="Absatz-Standardschriftart"/>
    <w:link w:val="Kopfzeile"/>
    <w:uiPriority w:val="99"/>
    <w:rsid w:val="00CA276C"/>
    <w:rPr>
      <w:rFonts w:ascii="Univers" w:hAnsi="Univers"/>
      <w:sz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113721">
      <w:bodyDiv w:val="1"/>
      <w:marLeft w:val="0"/>
      <w:marRight w:val="0"/>
      <w:marTop w:val="0"/>
      <w:marBottom w:val="0"/>
      <w:divBdr>
        <w:top w:val="none" w:sz="0" w:space="0" w:color="auto"/>
        <w:left w:val="none" w:sz="0" w:space="0" w:color="auto"/>
        <w:bottom w:val="none" w:sz="0" w:space="0" w:color="auto"/>
        <w:right w:val="none" w:sz="0" w:space="0" w:color="auto"/>
      </w:divBdr>
    </w:div>
    <w:div w:id="138231368">
      <w:bodyDiv w:val="1"/>
      <w:marLeft w:val="0"/>
      <w:marRight w:val="0"/>
      <w:marTop w:val="0"/>
      <w:marBottom w:val="0"/>
      <w:divBdr>
        <w:top w:val="none" w:sz="0" w:space="0" w:color="auto"/>
        <w:left w:val="none" w:sz="0" w:space="0" w:color="auto"/>
        <w:bottom w:val="none" w:sz="0" w:space="0" w:color="auto"/>
        <w:right w:val="none" w:sz="0" w:space="0" w:color="auto"/>
      </w:divBdr>
    </w:div>
    <w:div w:id="154957199">
      <w:bodyDiv w:val="1"/>
      <w:marLeft w:val="0"/>
      <w:marRight w:val="0"/>
      <w:marTop w:val="0"/>
      <w:marBottom w:val="0"/>
      <w:divBdr>
        <w:top w:val="none" w:sz="0" w:space="0" w:color="auto"/>
        <w:left w:val="none" w:sz="0" w:space="0" w:color="auto"/>
        <w:bottom w:val="none" w:sz="0" w:space="0" w:color="auto"/>
        <w:right w:val="none" w:sz="0" w:space="0" w:color="auto"/>
      </w:divBdr>
    </w:div>
    <w:div w:id="450443403">
      <w:bodyDiv w:val="1"/>
      <w:marLeft w:val="0"/>
      <w:marRight w:val="0"/>
      <w:marTop w:val="0"/>
      <w:marBottom w:val="0"/>
      <w:divBdr>
        <w:top w:val="none" w:sz="0" w:space="0" w:color="auto"/>
        <w:left w:val="none" w:sz="0" w:space="0" w:color="auto"/>
        <w:bottom w:val="none" w:sz="0" w:space="0" w:color="auto"/>
        <w:right w:val="none" w:sz="0" w:space="0" w:color="auto"/>
      </w:divBdr>
    </w:div>
    <w:div w:id="1006635896">
      <w:bodyDiv w:val="1"/>
      <w:marLeft w:val="0"/>
      <w:marRight w:val="0"/>
      <w:marTop w:val="0"/>
      <w:marBottom w:val="0"/>
      <w:divBdr>
        <w:top w:val="none" w:sz="0" w:space="0" w:color="auto"/>
        <w:left w:val="none" w:sz="0" w:space="0" w:color="auto"/>
        <w:bottom w:val="none" w:sz="0" w:space="0" w:color="auto"/>
        <w:right w:val="none" w:sz="0" w:space="0" w:color="auto"/>
      </w:divBdr>
    </w:div>
    <w:div w:id="1054701134">
      <w:bodyDiv w:val="1"/>
      <w:marLeft w:val="0"/>
      <w:marRight w:val="0"/>
      <w:marTop w:val="0"/>
      <w:marBottom w:val="0"/>
      <w:divBdr>
        <w:top w:val="none" w:sz="0" w:space="0" w:color="auto"/>
        <w:left w:val="none" w:sz="0" w:space="0" w:color="auto"/>
        <w:bottom w:val="none" w:sz="0" w:space="0" w:color="auto"/>
        <w:right w:val="none" w:sz="0" w:space="0" w:color="auto"/>
      </w:divBdr>
    </w:div>
    <w:div w:id="1239511410">
      <w:bodyDiv w:val="1"/>
      <w:marLeft w:val="0"/>
      <w:marRight w:val="0"/>
      <w:marTop w:val="0"/>
      <w:marBottom w:val="0"/>
      <w:divBdr>
        <w:top w:val="none" w:sz="0" w:space="0" w:color="auto"/>
        <w:left w:val="none" w:sz="0" w:space="0" w:color="auto"/>
        <w:bottom w:val="none" w:sz="0" w:space="0" w:color="auto"/>
        <w:right w:val="none" w:sz="0" w:space="0" w:color="auto"/>
      </w:divBdr>
    </w:div>
    <w:div w:id="1384476420">
      <w:bodyDiv w:val="1"/>
      <w:marLeft w:val="0"/>
      <w:marRight w:val="0"/>
      <w:marTop w:val="0"/>
      <w:marBottom w:val="0"/>
      <w:divBdr>
        <w:top w:val="none" w:sz="0" w:space="0" w:color="auto"/>
        <w:left w:val="none" w:sz="0" w:space="0" w:color="auto"/>
        <w:bottom w:val="none" w:sz="0" w:space="0" w:color="auto"/>
        <w:right w:val="none" w:sz="0" w:space="0" w:color="auto"/>
      </w:divBdr>
    </w:div>
    <w:div w:id="1485006017">
      <w:bodyDiv w:val="1"/>
      <w:marLeft w:val="0"/>
      <w:marRight w:val="0"/>
      <w:marTop w:val="0"/>
      <w:marBottom w:val="0"/>
      <w:divBdr>
        <w:top w:val="none" w:sz="0" w:space="0" w:color="auto"/>
        <w:left w:val="none" w:sz="0" w:space="0" w:color="auto"/>
        <w:bottom w:val="none" w:sz="0" w:space="0" w:color="auto"/>
        <w:right w:val="none" w:sz="0" w:space="0" w:color="auto"/>
      </w:divBdr>
    </w:div>
    <w:div w:id="2145535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59DF6E078817749B6303C67B1247654" ma:contentTypeVersion="27" ma:contentTypeDescription="Ein neues Dokument erstellen." ma:contentTypeScope="" ma:versionID="7fe72cef433fdd56e378d1b7282635cb">
  <xsd:schema xmlns:xsd="http://www.w3.org/2001/XMLSchema" xmlns:xs="http://www.w3.org/2001/XMLSchema" xmlns:p="http://schemas.microsoft.com/office/2006/metadata/properties" xmlns:ns1="http://schemas.microsoft.com/sharepoint/v3" xmlns:ns2="21c74058-d01a-4f60-aa01-8ec280a14d6f" xmlns:ns3="03d809e6-2801-4c6b-af24-6b3d9fee5d2e" targetNamespace="http://schemas.microsoft.com/office/2006/metadata/properties" ma:root="true" ma:fieldsID="d3d4bea7d0f033c822a8740f0517f8eb" ns1:_="" ns2:_="" ns3:_="">
    <xsd:import namespace="http://schemas.microsoft.com/sharepoint/v3"/>
    <xsd:import namespace="21c74058-d01a-4f60-aa01-8ec280a14d6f"/>
    <xsd:import namespace="03d809e6-2801-4c6b-af24-6b3d9fee5d2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1:_ip_UnifiedCompliancePolicyProperties" minOccurs="0"/>
                <xsd:element ref="ns1:_ip_UnifiedCompliancePolicyUIAction" minOccurs="0"/>
                <xsd:element ref="ns2:MediaServiceLocation" minOccurs="0"/>
                <xsd:element ref="ns2:MediaLengthInSeconds" minOccurs="0"/>
                <xsd:element ref="ns2:_dlc_DocId" minOccurs="0"/>
                <xsd:element ref="ns2:_dlc_DocIdUrl" minOccurs="0"/>
                <xsd:element ref="ns2:_dlc_DocIdPersistId" minOccurs="0"/>
                <xsd:element ref="ns2:Status" minOccurs="0"/>
                <xsd:element ref="ns2:Kommentar" minOccurs="0"/>
                <xsd:element ref="ns2:RFA" minOccurs="0"/>
                <xsd:element ref="ns2:Jah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igenschaften der einheitlichen Compliancerichtlinie" ma:hidden="true" ma:internalName="_ip_UnifiedCompliancePolicyProperties">
      <xsd:simpleType>
        <xsd:restriction base="dms:Note"/>
      </xsd:simpleType>
    </xsd:element>
    <xsd:element name="_ip_UnifiedCompliancePolicyUIAction" ma:index="22" nillable="true" ma:displayName="UI-Aktion der einheitlichen Compliancerichtlini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1c74058-d01a-4f60-aa01-8ec280a14d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Bildmarkierungen" ma:readOnly="false" ma:fieldId="{5cf76f15-5ced-4ddc-b409-7134ff3c332f}" ma:taxonomyMulti="true" ma:sspId="c90c7674-b305-4fed-a430-35a6d6caf25d"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_dlc_DocId" ma:index="25" nillable="true" ma:displayName="Wert der Dokument-ID" ma:description="Der Wert der diesem Element zugewiesenen Dokument-ID." ma:internalName="_dlc_DocId" ma:readOnly="false">
      <xsd:simpleType>
        <xsd:restriction base="dms:Text"/>
      </xsd:simpleType>
    </xsd:element>
    <xsd:element name="_dlc_DocIdUrl" ma:index="26" nillable="true" ma:displayName="Dokument-ID" ma:description="Permanenter Hyperlink zu diesem Dokument." ma:format="Hyperlink"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7" nillable="true" ma:displayName="Beständige ID" ma:description="ID beim Hinzufügen beibehalten." ma:hidden="true" ma:internalName="_dlc_DocIdPersistId" ma:readOnly="false">
      <xsd:simpleType>
        <xsd:restriction base="dms:Boolean"/>
      </xsd:simpleType>
    </xsd:element>
    <xsd:element name="Status" ma:index="28" nillable="true" ma:displayName="Status" ma:list="{16196e02-b92f-4f29-a15f-2f314b5da76b}" ma:internalName="Status" ma:readOnly="false" ma:showField="Angebotsstatus">
      <xsd:simpleType>
        <xsd:restriction base="dms:Lookup"/>
      </xsd:simpleType>
    </xsd:element>
    <xsd:element name="Kommentar" ma:index="29" nillable="true" ma:displayName="Kommentar" ma:internalName="Kommentar" ma:readOnly="false">
      <xsd:simpleType>
        <xsd:restriction base="dms:Note">
          <xsd:maxLength value="255"/>
        </xsd:restriction>
      </xsd:simpleType>
    </xsd:element>
    <xsd:element name="RFA" ma:index="30" nillable="true" ma:displayName="RFA" ma:list="{16196e02-b92f-4f29-a15f-2f314b5da76b}" ma:internalName="RFA" ma:readOnly="false" ma:showField="RFA">
      <xsd:simpleType>
        <xsd:restriction base="dms:Lookup"/>
      </xsd:simpleType>
    </xsd:element>
    <xsd:element name="Jahr" ma:index="31" nillable="true" ma:displayName="Jahr" ma:list="{16196e02-b92f-4f29-a15f-2f314b5da76b}" ma:internalName="Jahr" ma:readOnly="false" ma:showField="Jahr">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3d809e6-2801-4c6b-af24-6b3d9fee5d2e"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a6770609-06f2-4a1e-8355-dedcb64f2079}" ma:internalName="TaxCatchAll" ma:showField="CatchAllData" ma:web="03d809e6-2801-4c6b-af24-6b3d9fee5d2e">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03d809e6-2801-4c6b-af24-6b3d9fee5d2e">
      <UserInfo>
        <DisplayName/>
        <AccountId xsi:nil="true"/>
        <AccountType/>
      </UserInfo>
    </SharedWithUsers>
    <_ip_UnifiedCompliancePolicyUIAction xmlns="http://schemas.microsoft.com/sharepoint/v3" xsi:nil="true"/>
    <_dlc_DocIdPersistId xmlns="21c74058-d01a-4f60-aa01-8ec280a14d6f" xsi:nil="true"/>
    <TaxCatchAll xmlns="03d809e6-2801-4c6b-af24-6b3d9fee5d2e" xsi:nil="true"/>
    <_dlc_DocIdUrl xmlns="21c74058-d01a-4f60-aa01-8ec280a14d6f">
      <Url xsi:nil="true"/>
      <Description xsi:nil="true"/>
    </_dlc_DocIdUrl>
    <_dlc_DocId xmlns="21c74058-d01a-4f60-aa01-8ec280a14d6f" xsi:nil="true"/>
    <_ip_UnifiedCompliancePolicyProperties xmlns="http://schemas.microsoft.com/sharepoint/v3" xsi:nil="true"/>
    <lcf76f155ced4ddcb4097134ff3c332f xmlns="21c74058-d01a-4f60-aa01-8ec280a14d6f">
      <Terms xmlns="http://schemas.microsoft.com/office/infopath/2007/PartnerControls"/>
    </lcf76f155ced4ddcb4097134ff3c332f>
    <Jahr xmlns="21c74058-d01a-4f60-aa01-8ec280a14d6f" xsi:nil="true"/>
    <Status xmlns="21c74058-d01a-4f60-aa01-8ec280a14d6f" xsi:nil="true"/>
    <Kommentar xmlns="21c74058-d01a-4f60-aa01-8ec280a14d6f" xsi:nil="true"/>
    <RFA xmlns="21c74058-d01a-4f60-aa01-8ec280a14d6f"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5D363B-95CF-45CB-BC2B-BC1F39CF178C}"/>
</file>

<file path=customXml/itemProps2.xml><?xml version="1.0" encoding="utf-8"?>
<ds:datastoreItem xmlns:ds="http://schemas.openxmlformats.org/officeDocument/2006/customXml" ds:itemID="{DDD4177F-A5BF-4638-9B51-462716808A5D}">
  <ds:schemaRefs>
    <ds:schemaRef ds:uri="http://schemas.microsoft.com/sharepoint/v3/contenttype/forms"/>
  </ds:schemaRefs>
</ds:datastoreItem>
</file>

<file path=customXml/itemProps3.xml><?xml version="1.0" encoding="utf-8"?>
<ds:datastoreItem xmlns:ds="http://schemas.openxmlformats.org/officeDocument/2006/customXml" ds:itemID="{164DE705-65D5-4B24-B0E7-0114FB798D76}">
  <ds:schemaRefs>
    <ds:schemaRef ds:uri="http://schemas.microsoft.com/office/2006/metadata/properties"/>
    <ds:schemaRef ds:uri="http://schemas.microsoft.com/office/infopath/2007/PartnerControls"/>
    <ds:schemaRef ds:uri="03d809e6-2801-4c6b-af24-6b3d9fee5d2e"/>
    <ds:schemaRef ds:uri="http://schemas.microsoft.com/sharepoint/v3"/>
    <ds:schemaRef ds:uri="21c74058-d01a-4f60-aa01-8ec280a14d6f"/>
  </ds:schemaRefs>
</ds:datastoreItem>
</file>

<file path=customXml/itemProps4.xml><?xml version="1.0" encoding="utf-8"?>
<ds:datastoreItem xmlns:ds="http://schemas.openxmlformats.org/officeDocument/2006/customXml" ds:itemID="{9D81BE0B-8DA4-4D79-A1E9-12E1C6D39C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305</Words>
  <Characters>2207</Characters>
  <Application>Microsoft Office Word</Application>
  <DocSecurity>0</DocSecurity>
  <Lines>64</Lines>
  <Paragraphs>32</Paragraphs>
  <ScaleCrop>false</ScaleCrop>
  <Company/>
  <LinksUpToDate>false</LinksUpToDate>
  <CharactersWithSpaces>2490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Dratsdrummer, Dorit</dc:creator>
  <cp:lastModifiedBy>Dratsdrummer, Dorit</cp:lastModifiedBy>
  <cp:revision>2</cp:revision>
  <dcterms:created xsi:type="dcterms:W3CDTF">2026-07-29T14:16:00Z</dcterms:created>
  <dcterms:modified xsi:type="dcterms:W3CDTF">2026-07-29T14:16:00Z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0x010100859DF6E078817749B6303C67B1247654</vt:lpwstr>
  </property>
  <property fmtid="{D5CDD505-2E9C-101B-9397-08002B2CF9AE}" pid="3" name="TaxKeyword">
    <vt:lpwstr/>
  </property>
  <property fmtid="{D5CDD505-2E9C-101B-9397-08002B2CF9AE}" pid="4" name="Projektstatus">
    <vt:lpwstr>Akquise</vt:lpwstr>
  </property>
  <property fmtid="{D5CDD505-2E9C-101B-9397-08002B2CF9AE}" pid="5" name="TaxCatchAll">
    <vt:lpwstr/>
  </property>
  <property fmtid="{D5CDD505-2E9C-101B-9397-08002B2CF9AE}" pid="6" name="TaxKeywordTaxHTField">
    <vt:lpwstr/>
  </property>
  <property fmtid="{D5CDD505-2E9C-101B-9397-08002B2CF9AE}" pid="7" name="xd_ProgID">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y fmtid="{D5CDD505-2E9C-101B-9397-08002B2CF9AE}" pid="12" name="xd_Signature">
    <vt:bool>false</vt:bool>
  </property>
  <property fmtid="{D5CDD505-2E9C-101B-9397-08002B2CF9AE}" pid="13" name="MSIP_Label_c7780d5d-b4d3-46be-8ba9-6427a4046f65_Enabled">
    <vt:lpwstr>true</vt:lpwstr>
  </property>
  <property fmtid="{D5CDD505-2E9C-101B-9397-08002B2CF9AE}" pid="14" name="MSIP_Label_c7780d5d-b4d3-46be-8ba9-6427a4046f65_SetDate">
    <vt:lpwstr>2023-07-07T11:24:51Z</vt:lpwstr>
  </property>
  <property fmtid="{D5CDD505-2E9C-101B-9397-08002B2CF9AE}" pid="15" name="MSIP_Label_c7780d5d-b4d3-46be-8ba9-6427a4046f65_Method">
    <vt:lpwstr>Standard</vt:lpwstr>
  </property>
  <property fmtid="{D5CDD505-2E9C-101B-9397-08002B2CF9AE}" pid="16" name="MSIP_Label_c7780d5d-b4d3-46be-8ba9-6427a4046f65_Name">
    <vt:lpwstr>Dienstgebrauch</vt:lpwstr>
  </property>
  <property fmtid="{D5CDD505-2E9C-101B-9397-08002B2CF9AE}" pid="17" name="MSIP_Label_c7780d5d-b4d3-46be-8ba9-6427a4046f65_SiteId">
    <vt:lpwstr>ef042fab-e312-4d51-aaed-5bac7b4c33cc</vt:lpwstr>
  </property>
  <property fmtid="{D5CDD505-2E9C-101B-9397-08002B2CF9AE}" pid="18" name="MSIP_Label_c7780d5d-b4d3-46be-8ba9-6427a4046f65_ActionId">
    <vt:lpwstr>2eeaf612-e329-423a-b933-e2edb3571b1c</vt:lpwstr>
  </property>
  <property fmtid="{D5CDD505-2E9C-101B-9397-08002B2CF9AE}" pid="19" name="MSIP_Label_c7780d5d-b4d3-46be-8ba9-6427a4046f65_ContentBits">
    <vt:lpwstr>0</vt:lpwstr>
  </property>
  <property fmtid="{D5CDD505-2E9C-101B-9397-08002B2CF9AE}" pid="20" name="docLang">
    <vt:lpwstr>de</vt:lpwstr>
  </property>
  <property fmtid="{D5CDD505-2E9C-101B-9397-08002B2CF9AE}" pid="21" name="MediaServiceImageTags">
    <vt:lpwstr/>
  </property>
</Properties>
</file>